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16986" w:rsidR="00F45858" w:rsidP="00F45858" w:rsidRDefault="00F45858" w14:paraId="3AFC53E5" w14:textId="30061E04">
      <w:pPr>
        <w:spacing w:before="60" w:after="60"/>
        <w:jc w:val="both"/>
        <w:rPr>
          <w:rFonts w:ascii="Arial" w:hAnsi="Arial" w:cs="Arial"/>
          <w:b/>
          <w:u w:val="single"/>
        </w:rPr>
      </w:pPr>
      <w:r w:rsidRPr="00716986">
        <w:rPr>
          <w:rFonts w:ascii="Arial" w:hAnsi="Arial" w:cs="Arial"/>
          <w:b/>
          <w:u w:val="single"/>
        </w:rPr>
        <w:t>Ausfüllhinweise</w:t>
      </w:r>
    </w:p>
    <w:p w:rsidRPr="00716986" w:rsidR="00F45858" w:rsidP="00F45858" w:rsidRDefault="00F45858" w14:paraId="75BA4DC0" w14:textId="77777777">
      <w:pPr>
        <w:spacing w:before="60" w:after="60"/>
        <w:jc w:val="both"/>
        <w:rPr>
          <w:rFonts w:ascii="Arial" w:hAnsi="Arial" w:cs="Arial"/>
          <w:b/>
          <w:u w:val="single"/>
        </w:rPr>
      </w:pPr>
    </w:p>
    <w:p w:rsidRPr="00716986" w:rsidR="00F45858" w:rsidP="00B87007" w:rsidRDefault="006A0C9E" w14:paraId="4DFD8303" w14:textId="1A13924C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Mit den Referenzen müssen </w:t>
      </w:r>
      <w:r w:rsidRPr="00716986" w:rsidR="00673CB4">
        <w:rPr>
          <w:rFonts w:ascii="Arial" w:hAnsi="Arial" w:cs="Arial"/>
          <w:b/>
        </w:rPr>
        <w:t>fundierte</w:t>
      </w:r>
      <w:r w:rsidRPr="00716986">
        <w:rPr>
          <w:rFonts w:ascii="Arial" w:hAnsi="Arial" w:cs="Arial"/>
          <w:b/>
        </w:rPr>
        <w:t xml:space="preserve"> Fachkenntnisse gemäß der A-Kriterien</w:t>
      </w:r>
      <w:r w:rsidRPr="00716986">
        <w:rPr>
          <w:rFonts w:ascii="Arial" w:hAnsi="Arial" w:cs="Arial"/>
        </w:rPr>
        <w:t xml:space="preserve"> i</w:t>
      </w:r>
      <w:r w:rsidRPr="00716986" w:rsidR="00D16F62">
        <w:rPr>
          <w:rFonts w:ascii="Arial" w:hAnsi="Arial" w:cs="Arial"/>
        </w:rPr>
        <w:t>m</w:t>
      </w:r>
      <w:r w:rsidRPr="00716986">
        <w:rPr>
          <w:rFonts w:ascii="Arial" w:hAnsi="Arial" w:cs="Arial"/>
        </w:rPr>
        <w:t xml:space="preserve"> </w:t>
      </w:r>
      <w:r w:rsidRPr="00716986" w:rsidR="00D16F62">
        <w:rPr>
          <w:rFonts w:ascii="Arial" w:hAnsi="Arial" w:cs="Arial"/>
        </w:rPr>
        <w:t>Kriterienkatalog</w:t>
      </w:r>
      <w:r w:rsidRPr="00716986">
        <w:rPr>
          <w:rFonts w:ascii="Arial" w:hAnsi="Arial" w:cs="Arial"/>
        </w:rPr>
        <w:t xml:space="preserve"> nachgewiesen werden.</w:t>
      </w:r>
      <w:r w:rsidRPr="00716986" w:rsidR="00F45858">
        <w:rPr>
          <w:rFonts w:ascii="Arial" w:hAnsi="Arial" w:cs="Arial"/>
        </w:rPr>
        <w:t xml:space="preserve"> </w:t>
      </w:r>
      <w:r w:rsidRPr="00716986" w:rsidR="00937F5E">
        <w:rPr>
          <w:rFonts w:ascii="Arial" w:hAnsi="Arial" w:cs="Arial"/>
        </w:rPr>
        <w:t>Aus dem Kriterienkatalog</w:t>
      </w:r>
      <w:r w:rsidRPr="00716986" w:rsidR="00F45858">
        <w:rPr>
          <w:rFonts w:ascii="Arial" w:hAnsi="Arial" w:cs="Arial"/>
        </w:rPr>
        <w:t xml:space="preserve"> kann entnommen werden, welche der Kriterien für alle Mitarbeiter nachgewiesen werden müssen und für welche Kriterien der Nachweis durch einen </w:t>
      </w:r>
      <w:r w:rsidRPr="00716986" w:rsidR="000714A6">
        <w:rPr>
          <w:rFonts w:ascii="Arial" w:hAnsi="Arial" w:cs="Arial"/>
        </w:rPr>
        <w:t xml:space="preserve">der angebotenen </w:t>
      </w:r>
      <w:r w:rsidRPr="00716986" w:rsidR="00F45858">
        <w:rPr>
          <w:rFonts w:ascii="Arial" w:hAnsi="Arial" w:cs="Arial"/>
        </w:rPr>
        <w:t>Mitarbeiter ausreicht.</w:t>
      </w:r>
    </w:p>
    <w:p w:rsidRPr="00716986" w:rsidR="00F45858" w:rsidP="00F45858" w:rsidRDefault="00F45858" w14:paraId="10BDD233" w14:textId="77777777">
      <w:pPr>
        <w:jc w:val="both"/>
        <w:rPr>
          <w:rFonts w:ascii="Arial" w:hAnsi="Arial" w:cs="Arial"/>
        </w:rPr>
      </w:pPr>
    </w:p>
    <w:p w:rsidRPr="00716986" w:rsidR="006A0C9E" w:rsidP="00B87007" w:rsidRDefault="006A0C9E" w14:paraId="73DC3951" w14:textId="6756AC48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Jeder Mitarbeiter, der im Kenntnisgrad </w:t>
      </w:r>
      <w:r w:rsidRPr="00716986" w:rsidR="00BE23EB">
        <w:rPr>
          <w:rFonts w:ascii="Arial" w:hAnsi="Arial" w:cs="Arial"/>
        </w:rPr>
        <w:t>Spezialist</w:t>
      </w:r>
      <w:r w:rsidRPr="00716986">
        <w:rPr>
          <w:rFonts w:ascii="Arial" w:hAnsi="Arial" w:cs="Arial"/>
        </w:rPr>
        <w:t xml:space="preserve"> angeboten wird, muss mittels der Referenzen </w:t>
      </w:r>
      <w:r w:rsidRPr="00716986">
        <w:rPr>
          <w:rFonts w:ascii="Arial" w:hAnsi="Arial" w:cs="Arial"/>
          <w:b/>
        </w:rPr>
        <w:t xml:space="preserve">insgesamt in Summe mindestens </w:t>
      </w:r>
      <w:r w:rsidR="00E56F19">
        <w:rPr>
          <w:rFonts w:ascii="Arial" w:hAnsi="Arial" w:cs="Arial"/>
          <w:b/>
        </w:rPr>
        <w:t>3</w:t>
      </w:r>
      <w:r w:rsidRPr="00716986" w:rsidR="00BE23EB">
        <w:rPr>
          <w:rFonts w:ascii="Arial" w:hAnsi="Arial" w:cs="Arial"/>
          <w:b/>
        </w:rPr>
        <w:t>00</w:t>
      </w:r>
      <w:r w:rsidRPr="00716986">
        <w:rPr>
          <w:rFonts w:ascii="Arial" w:hAnsi="Arial" w:cs="Arial"/>
          <w:b/>
        </w:rPr>
        <w:t xml:space="preserve"> geleistete Personentage</w:t>
      </w:r>
      <w:r w:rsidRPr="00716986">
        <w:rPr>
          <w:rFonts w:ascii="Arial" w:hAnsi="Arial" w:cs="Arial"/>
        </w:rPr>
        <w:t xml:space="preserve"> in den relevanten Bereichen nachweisen</w:t>
      </w:r>
      <w:r w:rsidRPr="00716986" w:rsidR="00F45858">
        <w:rPr>
          <w:rFonts w:ascii="Arial" w:hAnsi="Arial" w:cs="Arial"/>
        </w:rPr>
        <w:t>.</w:t>
      </w:r>
      <w:r w:rsidRPr="00716986" w:rsidR="00530FAA">
        <w:rPr>
          <w:rFonts w:ascii="Arial" w:hAnsi="Arial" w:cs="Arial"/>
        </w:rPr>
        <w:t xml:space="preserve"> </w:t>
      </w:r>
      <w:r w:rsidRPr="00716986" w:rsidR="00530FAA">
        <w:rPr>
          <w:rFonts w:ascii="Arial" w:hAnsi="Arial" w:cs="Arial"/>
          <w:b/>
          <w:bCs/>
        </w:rPr>
        <w:t xml:space="preserve">Gewertet werden nur Referenzen mit einer gleichwertigen Relevanz, d.h. ab 50 Personentagen eigener Tätigkeit aus den letzten </w:t>
      </w:r>
      <w:r w:rsidR="00E56F19">
        <w:rPr>
          <w:rFonts w:ascii="Arial" w:hAnsi="Arial" w:cs="Arial"/>
          <w:b/>
          <w:bCs/>
        </w:rPr>
        <w:t>5</w:t>
      </w:r>
      <w:r w:rsidRPr="00716986" w:rsidR="00530FAA">
        <w:rPr>
          <w:rFonts w:ascii="Arial" w:hAnsi="Arial" w:cs="Arial"/>
          <w:b/>
          <w:bCs/>
        </w:rPr>
        <w:t xml:space="preserve"> Jahren</w:t>
      </w:r>
      <w:r w:rsidRPr="00716986" w:rsidR="00530FAA">
        <w:rPr>
          <w:rFonts w:ascii="Arial" w:hAnsi="Arial" w:cs="Arial"/>
        </w:rPr>
        <w:t xml:space="preserve"> (vor Veröffentlichung der Ausschreibung)</w:t>
      </w:r>
    </w:p>
    <w:p w:rsidRPr="00716986" w:rsidR="009C5DA2" w:rsidP="009C5DA2" w:rsidRDefault="009C5DA2" w14:paraId="4F535580" w14:textId="77777777">
      <w:pPr>
        <w:pStyle w:val="Listenabsatz"/>
        <w:rPr>
          <w:rFonts w:ascii="Arial" w:hAnsi="Arial" w:cs="Arial"/>
        </w:rPr>
      </w:pPr>
    </w:p>
    <w:p w:rsidRPr="00716986" w:rsidR="009C5DA2" w:rsidP="009C5DA2" w:rsidRDefault="00716986" w14:paraId="31E23D38" w14:textId="7D3081AF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Mindestanzahl Personalprofile für diese Rolle</w:t>
      </w:r>
      <w:r w:rsidRPr="00716986" w:rsidR="009C5DA2">
        <w:rPr>
          <w:rFonts w:ascii="Arial" w:hAnsi="Arial" w:cs="Arial"/>
        </w:rPr>
        <w:t xml:space="preserve">: </w:t>
      </w:r>
    </w:p>
    <w:p w:rsidRPr="00716986" w:rsidR="00F45858" w:rsidP="00F45858" w:rsidRDefault="00F45858" w14:paraId="0BD4C613" w14:textId="77777777">
      <w:pPr>
        <w:jc w:val="both"/>
        <w:rPr>
          <w:rFonts w:ascii="Arial" w:hAnsi="Arial" w:cs="Arial"/>
        </w:rPr>
      </w:pPr>
    </w:p>
    <w:p w:rsidRPr="00716986" w:rsidR="0087318E" w:rsidP="0087318E" w:rsidRDefault="006A0C9E" w14:paraId="01B0CD09" w14:textId="36682E69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 xml:space="preserve">Zur Erreichung der geforderten </w:t>
      </w:r>
      <w:r w:rsidR="00E56F19">
        <w:rPr>
          <w:rFonts w:ascii="Arial" w:hAnsi="Arial" w:cs="Arial"/>
        </w:rPr>
        <w:t>3</w:t>
      </w:r>
      <w:r w:rsidRPr="00716986" w:rsidR="00BE23EB">
        <w:rPr>
          <w:rFonts w:ascii="Arial" w:hAnsi="Arial" w:cs="Arial"/>
        </w:rPr>
        <w:t>00</w:t>
      </w:r>
      <w:r w:rsidRPr="00716986">
        <w:rPr>
          <w:rFonts w:ascii="Arial" w:hAnsi="Arial" w:cs="Arial"/>
        </w:rPr>
        <w:t xml:space="preserve"> Personentage dürfen</w:t>
      </w:r>
      <w:r w:rsidRPr="00716986">
        <w:rPr>
          <w:rFonts w:ascii="Arial" w:hAnsi="Arial" w:cs="Arial"/>
          <w:b/>
        </w:rPr>
        <w:t xml:space="preserve"> pro Mitarbeiter maximal </w:t>
      </w:r>
      <w:r w:rsidR="00E56F19">
        <w:rPr>
          <w:rFonts w:ascii="Arial" w:hAnsi="Arial" w:cs="Arial"/>
          <w:b/>
        </w:rPr>
        <w:t>5</w:t>
      </w:r>
      <w:r w:rsidRPr="00716986">
        <w:rPr>
          <w:rFonts w:ascii="Arial" w:hAnsi="Arial" w:cs="Arial"/>
          <w:b/>
        </w:rPr>
        <w:t xml:space="preserve"> Referenzprojekte</w:t>
      </w:r>
      <w:r w:rsidRPr="00716986">
        <w:rPr>
          <w:rFonts w:ascii="Arial" w:hAnsi="Arial" w:cs="Arial"/>
        </w:rPr>
        <w:t xml:space="preserve"> genutzt werden</w:t>
      </w:r>
      <w:r w:rsidRPr="00716986" w:rsidR="00F45858">
        <w:rPr>
          <w:rFonts w:ascii="Arial" w:hAnsi="Arial" w:cs="Arial"/>
        </w:rPr>
        <w:t xml:space="preserve">. </w:t>
      </w:r>
      <w:r w:rsidRPr="00716986" w:rsidR="0087318E">
        <w:rPr>
          <w:rFonts w:ascii="Arial" w:hAnsi="Arial" w:cs="Arial"/>
        </w:rPr>
        <w:t>Die unten angeführte Tabelle ist für die Anzahl der einzureichenden Referenzprojekte durch den Bieter innerhalb dieses Dokumentes entsprechend zu kopieren.</w:t>
      </w:r>
    </w:p>
    <w:p w:rsidRPr="00716986" w:rsidR="0087318E" w:rsidP="00F45858" w:rsidRDefault="0087318E" w14:paraId="3BF6AF53" w14:textId="77777777">
      <w:pPr>
        <w:jc w:val="both"/>
        <w:rPr>
          <w:rFonts w:ascii="Arial" w:hAnsi="Arial" w:cs="Arial"/>
        </w:rPr>
      </w:pPr>
    </w:p>
    <w:p w:rsidRPr="00716986" w:rsidR="002E3EF5" w:rsidP="00B87007" w:rsidRDefault="007903A4" w14:paraId="07340EA3" w14:textId="721B36D0">
      <w:pPr>
        <w:pStyle w:val="Listenabsatz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16986">
        <w:rPr>
          <w:rFonts w:ascii="Arial" w:hAnsi="Arial" w:cs="Arial"/>
        </w:rPr>
        <w:t>Dieses Dokument enthält den Tabellensatz für einen Mitarbeiter</w:t>
      </w:r>
      <w:r w:rsidRPr="00716986" w:rsidR="003D0CF3">
        <w:rPr>
          <w:rFonts w:ascii="Arial" w:hAnsi="Arial" w:cs="Arial"/>
        </w:rPr>
        <w:t>.</w:t>
      </w:r>
      <w:r w:rsidRPr="00716986" w:rsidR="006A0C9E">
        <w:rPr>
          <w:rFonts w:ascii="Arial" w:hAnsi="Arial" w:cs="Arial"/>
        </w:rPr>
        <w:t xml:space="preserve"> </w:t>
      </w:r>
      <w:r w:rsidRPr="00716986">
        <w:rPr>
          <w:rFonts w:ascii="Arial" w:hAnsi="Arial" w:cs="Arial"/>
        </w:rPr>
        <w:t xml:space="preserve">Falls mehrere Mitarbeiter für dieses Profil angeboten werden sollen, kann das Dokument </w:t>
      </w:r>
      <w:r w:rsidRPr="00716986" w:rsidR="006A0C9E">
        <w:rPr>
          <w:rFonts w:ascii="Arial" w:hAnsi="Arial" w:cs="Arial"/>
        </w:rPr>
        <w:t>vervielfältigt werden.</w:t>
      </w:r>
    </w:p>
    <w:p w:rsidRPr="00716986" w:rsidR="00D36BAF" w:rsidP="00D36BAF" w:rsidRDefault="00D36BAF" w14:paraId="7FE7808D" w14:textId="77777777">
      <w:pPr>
        <w:pStyle w:val="Listenabsatz"/>
        <w:rPr>
          <w:rFonts w:ascii="Arial" w:hAnsi="Arial" w:cs="Arial"/>
          <w:color w:val="000000"/>
        </w:rPr>
      </w:pPr>
    </w:p>
    <w:p w:rsidRPr="00716986" w:rsidR="00F45858" w:rsidP="0059697A" w:rsidRDefault="00D36BAF" w14:paraId="18AA549A" w14:textId="223C8CAE">
      <w:pPr>
        <w:rPr>
          <w:rFonts w:ascii="Arial" w:hAnsi="Arial" w:eastAsia="Calibri" w:cs="Arial"/>
          <w:color w:val="000000"/>
          <w:sz w:val="22"/>
          <w:szCs w:val="22"/>
          <w:lang w:eastAsia="en-US"/>
        </w:rPr>
      </w:pPr>
      <w:r w:rsidRPr="00716986">
        <w:rPr>
          <w:rFonts w:ascii="Arial" w:hAnsi="Arial" w:cs="Arial"/>
          <w:color w:val="000000"/>
        </w:rPr>
        <w:br w:type="page"/>
      </w:r>
    </w:p>
    <w:tbl>
      <w:tblPr>
        <w:tblpPr w:leftFromText="141" w:rightFromText="141" w:vertAnchor="text" w:tblpXSpec="right" w:tblpY="1"/>
        <w:tblOverlap w:val="never"/>
        <w:tblW w:w="98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962"/>
        <w:gridCol w:w="4871"/>
      </w:tblGrid>
      <w:tr w:rsidRPr="00716986" w:rsidR="00236E12" w:rsidTr="1C79E0AB" w14:paraId="1F1B85D6" w14:textId="77777777">
        <w:trPr>
          <w:tblHeader/>
        </w:trPr>
        <w:tc>
          <w:tcPr>
            <w:tcW w:w="496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236E12" w:rsidP="002E3EF5" w:rsidRDefault="006D2A56" w14:paraId="742CBA4E" w14:textId="0356C904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Profil</w:t>
            </w:r>
            <w:r w:rsidRPr="00716986" w:rsidR="003D0CF3">
              <w:rPr>
                <w:rFonts w:cs="Arial"/>
                <w:b/>
                <w:color w:val="000000"/>
              </w:rPr>
              <w:t>nummer</w:t>
            </w:r>
          </w:p>
          <w:p w:rsidRPr="00716986" w:rsidR="00716986" w:rsidP="00D5668F" w:rsidRDefault="00716986" w14:paraId="41FCE982" w14:textId="0C45572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>
              <w:rPr>
                <w:rFonts w:cs="Arial"/>
                <w:i/>
                <w:color w:val="000000"/>
              </w:rPr>
              <w:t>Die Profilnummer setzt sich zusammen aus der Nummer des Profils gemäß Kriterienkatalog sowie einer fortlaufenden Nummer, die den Mitarbeitern zugeordnet wird (z. B. 3.2.Spe-1, 3.2.Spe-2, 3.2.Spe-3 etc.).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tcMar/>
          </w:tcPr>
          <w:p w:rsidRPr="00716986" w:rsidR="00D13747" w:rsidP="002E3EF5" w:rsidRDefault="00495CFB" w14:paraId="1E96ED55" w14:textId="0BFD308D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57E7E3CA">
              <w:rPr>
                <w:rFonts w:cs="Arial"/>
              </w:rPr>
              <w:t>2</w:t>
            </w:r>
            <w:r w:rsidRPr="57E7E3CA" w:rsidR="00716986">
              <w:rPr>
                <w:rFonts w:cs="Arial"/>
              </w:rPr>
              <w:t>.</w:t>
            </w:r>
            <w:r w:rsidRPr="57E7E3CA" w:rsidR="004C2E1C">
              <w:rPr>
                <w:rFonts w:cs="Arial"/>
              </w:rPr>
              <w:t>3</w:t>
            </w:r>
            <w:r w:rsidRPr="57E7E3CA" w:rsidR="00716986">
              <w:rPr>
                <w:rFonts w:cs="Arial"/>
              </w:rPr>
              <w:t>.S</w:t>
            </w:r>
            <w:r w:rsidRPr="57E7E3CA" w:rsidR="00E56F19">
              <w:rPr>
                <w:rFonts w:cs="Arial"/>
              </w:rPr>
              <w:t>pe</w:t>
            </w:r>
            <w:r w:rsidRPr="57E7E3CA" w:rsidR="00716986">
              <w:rPr>
                <w:rFonts w:cs="Arial"/>
              </w:rPr>
              <w:t>-[Bitte fortlaufende Nummer eintragen]</w:t>
            </w:r>
          </w:p>
        </w:tc>
      </w:tr>
      <w:tr w:rsidRPr="00716986" w:rsidR="006B74DA" w:rsidTr="1C79E0AB" w14:paraId="1558EA11" w14:textId="77777777">
        <w:trPr>
          <w:tblHeader/>
        </w:trPr>
        <w:tc>
          <w:tcPr>
            <w:tcW w:w="496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6B74DA" w:rsidP="002E3EF5" w:rsidRDefault="006B74DA" w14:paraId="22663643" w14:textId="1915D050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Name des Mitarbeiters</w:t>
            </w:r>
          </w:p>
        </w:tc>
        <w:tc>
          <w:tcPr>
            <w:tcW w:w="4871" w:type="dxa"/>
            <w:tcBorders>
              <w:bottom w:val="single" w:color="auto" w:sz="4" w:space="0"/>
            </w:tcBorders>
            <w:tcMar/>
          </w:tcPr>
          <w:p w:rsidRPr="00716986" w:rsidR="006B74DA" w:rsidP="000F0516" w:rsidRDefault="000F0516" w14:paraId="463C60C3" w14:textId="4E64322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[Name des Mitarbeiter</w:t>
            </w:r>
            <w:r w:rsidRPr="00716986" w:rsidR="002C0BF8">
              <w:rPr>
                <w:rFonts w:cs="Arial"/>
              </w:rPr>
              <w:t>s</w:t>
            </w:r>
            <w:r w:rsidRPr="00716986">
              <w:rPr>
                <w:rFonts w:cs="Arial"/>
              </w:rPr>
              <w:t xml:space="preserve"> gemäß Kriterienkatalog]</w:t>
            </w:r>
            <w:r w:rsidRPr="00716986" w:rsidR="006B74DA">
              <w:rPr>
                <w:rFonts w:cs="Arial"/>
                <w:color w:val="000000"/>
              </w:rPr>
              <w:t xml:space="preserve"> </w:t>
            </w:r>
          </w:p>
        </w:tc>
      </w:tr>
      <w:tr w:rsidRPr="00716986" w:rsidR="006B74DA" w:rsidTr="1C79E0AB" w14:paraId="3624BB96" w14:textId="77777777">
        <w:trPr>
          <w:tblHeader/>
        </w:trPr>
        <w:tc>
          <w:tcPr>
            <w:tcW w:w="4962" w:type="dxa"/>
            <w:shd w:val="clear" w:color="auto" w:fill="D9D9D9" w:themeFill="background1" w:themeFillShade="D9"/>
            <w:tcMar/>
          </w:tcPr>
          <w:p w:rsidRPr="00716986" w:rsidR="006B74DA" w:rsidP="002E3EF5" w:rsidRDefault="006B74DA" w14:paraId="53804F75" w14:textId="0BCAA8B5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Bezeichnung Referenzprojekt</w:t>
            </w:r>
            <w:r w:rsidRPr="00716986" w:rsidR="002E3EF5">
              <w:rPr>
                <w:rFonts w:cs="Arial"/>
                <w:b/>
                <w:color w:val="000000"/>
              </w:rPr>
              <w:t xml:space="preserve"> </w:t>
            </w:r>
          </w:p>
        </w:tc>
        <w:tc>
          <w:tcPr>
            <w:tcW w:w="4871" w:type="dxa"/>
            <w:tcMar/>
          </w:tcPr>
          <w:p w:rsidRPr="00716986" w:rsidR="006B74DA" w:rsidP="00D5668F" w:rsidRDefault="00D5668F" w14:paraId="7C752BF8" w14:textId="340BE47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[Projekttitel]</w:t>
            </w:r>
          </w:p>
        </w:tc>
      </w:tr>
      <w:tr w:rsidRPr="00716986" w:rsidR="006B74DA" w:rsidTr="1C79E0AB" w14:paraId="339F13F0" w14:textId="77777777">
        <w:tc>
          <w:tcPr>
            <w:tcW w:w="4962" w:type="dxa"/>
            <w:shd w:val="clear" w:color="auto" w:fill="D9D9D9" w:themeFill="background1" w:themeFillShade="D9"/>
            <w:tcMar/>
          </w:tcPr>
          <w:p w:rsidRPr="00716986" w:rsidR="006B74DA" w:rsidP="002E3EF5" w:rsidRDefault="006B74DA" w14:paraId="02A507A7" w14:textId="0FBF9FB8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Auftraggeber</w:t>
            </w:r>
          </w:p>
        </w:tc>
        <w:tc>
          <w:tcPr>
            <w:tcW w:w="4871" w:type="dxa"/>
            <w:tcMar/>
          </w:tcPr>
          <w:p w:rsidRPr="00716986" w:rsidR="006B74DA" w:rsidP="00D5668F" w:rsidRDefault="00D5668F" w14:paraId="102341C6" w14:textId="62897B9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[Firmenname]</w:t>
            </w:r>
          </w:p>
        </w:tc>
      </w:tr>
      <w:tr w:rsidRPr="00716986" w:rsidR="006B74DA" w:rsidTr="1C79E0AB" w14:paraId="1B730694" w14:textId="77777777">
        <w:tc>
          <w:tcPr>
            <w:tcW w:w="4962" w:type="dxa"/>
            <w:shd w:val="clear" w:color="auto" w:fill="D9D9D9" w:themeFill="background1" w:themeFillShade="D9"/>
            <w:tcMar/>
          </w:tcPr>
          <w:p w:rsidRPr="00716986" w:rsidR="006B74DA" w:rsidP="002E3EF5" w:rsidRDefault="006B74DA" w14:paraId="410FC476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Ansprechpartner des Referenzgebers</w:t>
            </w:r>
          </w:p>
          <w:p w:rsidRPr="00716986" w:rsidR="006B74DA" w:rsidP="002E3EF5" w:rsidRDefault="006B74DA" w14:paraId="14F0AFF9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4871" w:type="dxa"/>
            <w:tcMar/>
          </w:tcPr>
          <w:p w:rsidRPr="00716986" w:rsidR="006B74DA" w:rsidP="002E3EF5" w:rsidRDefault="00D5668F" w14:paraId="65965D47" w14:textId="67F5F75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[Vorname, Name]</w:t>
            </w:r>
          </w:p>
          <w:p w:rsidRPr="00716986" w:rsidR="00D5668F" w:rsidP="002E3EF5" w:rsidRDefault="00D5668F" w14:paraId="01C8CD15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[Telefon]</w:t>
            </w:r>
          </w:p>
          <w:p w:rsidRPr="00716986" w:rsidR="00D5668F" w:rsidP="002E3EF5" w:rsidRDefault="00D5668F" w14:paraId="709B9369" w14:textId="16CAE20A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[E-Mail]</w:t>
            </w:r>
          </w:p>
        </w:tc>
      </w:tr>
      <w:tr w:rsidRPr="00716986" w:rsidR="006B74DA" w:rsidTr="1C79E0AB" w14:paraId="5E363BDD" w14:textId="77777777">
        <w:trPr>
          <w:trHeight w:val="426"/>
        </w:trPr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6B74DA" w:rsidP="002E3EF5" w:rsidRDefault="006B74DA" w14:paraId="5454C578" w14:textId="7777777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Projektlaufzeit</w:t>
            </w:r>
          </w:p>
          <w:p w:rsidRPr="00716986" w:rsidR="006B74DA" w:rsidP="002E3EF5" w:rsidRDefault="006B74DA" w14:paraId="171F0C9D" w14:textId="5809E3B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i/>
                <w:color w:val="000000"/>
              </w:rPr>
            </w:pPr>
            <w:r w:rsidRPr="00716986">
              <w:rPr>
                <w:rFonts w:cs="Arial"/>
                <w:i/>
                <w:color w:val="000000"/>
              </w:rPr>
              <w:t xml:space="preserve">Der Beginn der Projektlaufzeit darf nicht mehr als 5 Jahre </w:t>
            </w:r>
            <w:r w:rsidRPr="00716986" w:rsidR="00F758E2">
              <w:rPr>
                <w:rFonts w:cs="Arial"/>
                <w:i/>
                <w:color w:val="000000"/>
              </w:rPr>
              <w:t xml:space="preserve">her </w:t>
            </w:r>
            <w:r w:rsidRPr="00716986">
              <w:rPr>
                <w:rFonts w:cs="Arial"/>
                <w:i/>
                <w:color w:val="000000"/>
              </w:rPr>
              <w:t>sein.</w:t>
            </w:r>
            <w:r w:rsidRPr="00716986" w:rsidR="00F45858">
              <w:rPr>
                <w:rFonts w:cs="Arial"/>
                <w:i/>
                <w:color w:val="000000"/>
              </w:rPr>
              <w:t xml:space="preserve"> Als Stichtag gilt das Veröffentlichungsdatum dieser Ausschreibung.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6B74DA" w:rsidP="00D5668F" w:rsidRDefault="00D5668F" w14:paraId="1D33905F" w14:textId="74DFBC4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[MM/JJJJ – MM/JJJJ]</w:t>
            </w:r>
          </w:p>
        </w:tc>
      </w:tr>
      <w:tr w:rsidRPr="00716986" w:rsidR="006B74DA" w:rsidTr="1C79E0AB" w14:paraId="735BE86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6B74DA" w:rsidP="002E3EF5" w:rsidRDefault="006B74DA" w14:paraId="61A385B1" w14:textId="17BC933E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 xml:space="preserve">Anteil der Person an diesem Projekt in </w:t>
            </w:r>
            <w:r w:rsidRPr="00716986">
              <w:rPr>
                <w:rFonts w:cs="Arial"/>
                <w:b/>
                <w:color w:val="000000"/>
              </w:rPr>
              <w:br/>
            </w:r>
            <w:r w:rsidRPr="00716986" w:rsidR="00F45858">
              <w:rPr>
                <w:rFonts w:cs="Arial"/>
                <w:b/>
                <w:color w:val="000000"/>
              </w:rPr>
              <w:t xml:space="preserve">geleisteten </w:t>
            </w:r>
            <w:r w:rsidRPr="00716986">
              <w:rPr>
                <w:rFonts w:cs="Arial"/>
                <w:b/>
                <w:color w:val="000000"/>
              </w:rPr>
              <w:t>Personen</w:t>
            </w:r>
            <w:r w:rsidRPr="00716986">
              <w:rPr>
                <w:rFonts w:cs="Arial"/>
                <w:b/>
                <w:color w:val="000000"/>
              </w:rPr>
              <w:softHyphen/>
            </w:r>
            <w:r w:rsidRPr="00716986">
              <w:rPr>
                <w:rFonts w:cs="Arial"/>
                <w:b/>
                <w:color w:val="000000"/>
              </w:rPr>
              <w:t>tagen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6B74DA" w:rsidP="00D5668F" w:rsidRDefault="00D5668F" w14:paraId="594CD388" w14:textId="78E37D2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</w:rPr>
              <w:t>[Anzahl geleisteter Personentage]</w:t>
            </w:r>
          </w:p>
        </w:tc>
      </w:tr>
      <w:tr w:rsidRPr="00716986" w:rsidR="000F0516" w:rsidTr="1C79E0AB" w14:paraId="6AF518E0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0F0516" w:rsidP="002E3EF5" w:rsidRDefault="000F0516" w14:paraId="3ED47EAC" w14:textId="75D09FAF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b/>
                <w:color w:val="000000"/>
              </w:rPr>
              <w:t>Rolle der Person im Projekt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0F0516" w:rsidP="00D5668F" w:rsidRDefault="008B3B28" w14:paraId="790C6113" w14:textId="7B7AD037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</w:rPr>
            </w:pPr>
            <w:r w:rsidRPr="00716986">
              <w:rPr>
                <w:rFonts w:cs="Arial"/>
              </w:rPr>
              <w:t>[</w:t>
            </w:r>
            <w:r w:rsidRPr="00716986" w:rsidR="00955B9B">
              <w:rPr>
                <w:rFonts w:cs="Arial"/>
              </w:rPr>
              <w:t>Die wesentliche Projektrolle des Mitarbeiters im Referenzprojekt</w:t>
            </w:r>
            <w:r w:rsidRPr="00716986">
              <w:rPr>
                <w:rFonts w:cs="Arial"/>
              </w:rPr>
              <w:t>]</w:t>
            </w:r>
          </w:p>
        </w:tc>
      </w:tr>
      <w:tr w:rsidRPr="00716986" w:rsidR="000F0516" w:rsidTr="1C79E0AB" w14:paraId="6CD09144" w14:textId="77777777">
        <w:tc>
          <w:tcPr>
            <w:tcW w:w="9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0F0516" w:rsidP="000F0516" w:rsidRDefault="000F0516" w14:paraId="42FFDD10" w14:textId="1DF50358">
            <w:pPr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16986">
              <w:rPr>
                <w:rFonts w:ascii="Arial" w:hAnsi="Arial" w:cs="Arial"/>
                <w:b/>
                <w:color w:val="000000"/>
                <w:sz w:val="22"/>
                <w:szCs w:val="22"/>
              </w:rPr>
              <w:t>Erläuterung der geforderten Fachkenntnisse gemäß Kriterienkatalog</w:t>
            </w:r>
          </w:p>
        </w:tc>
      </w:tr>
      <w:tr w:rsidRPr="00716986" w:rsidR="000F0516" w:rsidTr="1C79E0AB" w14:paraId="7D3B7E6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0F0516" w:rsidP="00DD02E5" w:rsidRDefault="003141B7" w14:paraId="365220DF" w14:textId="4D4491D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2.3</w:t>
            </w:r>
            <w:r w:rsidRPr="00716986" w:rsidR="00BE23EB">
              <w:rPr>
                <w:rFonts w:cs="Arial"/>
                <w:b/>
                <w:color w:val="000000"/>
              </w:rPr>
              <w:t>.Spe</w:t>
            </w:r>
            <w:r w:rsidRPr="00716986" w:rsidR="00DD02E5">
              <w:rPr>
                <w:rFonts w:cs="Arial"/>
                <w:b/>
                <w:color w:val="000000"/>
              </w:rPr>
              <w:t xml:space="preserve">.2 </w:t>
            </w:r>
            <w:r w:rsidRPr="003141B7">
              <w:rPr>
                <w:rFonts w:cs="Arial"/>
                <w:b/>
                <w:color w:val="000000"/>
              </w:rPr>
              <w:t>Erfahrungen und Kenntnisse in SAP S/4 HANA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0F0516" w:rsidP="000F0516" w:rsidRDefault="001375D6" w14:paraId="07C3CA7B" w14:textId="303FDDE1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Pr="00716986" w:rsidR="00BE23EB" w:rsidTr="1C79E0AB" w14:paraId="2F260A4A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BE23EB" w:rsidP="1C79E0AB" w:rsidRDefault="00EA188E" w14:paraId="1EE5D60B" w14:textId="48848BCB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 w:val="1"/>
                <w:bCs w:val="1"/>
                <w:color w:val="000000"/>
              </w:rPr>
            </w:pPr>
            <w:r w:rsidRPr="1C79E0AB" w:rsidR="65042EDD">
              <w:rPr>
                <w:rFonts w:cs="Arial"/>
                <w:b w:val="1"/>
                <w:bCs w:val="1"/>
                <w:color w:val="000000" w:themeColor="text1" w:themeTint="FF" w:themeShade="FF"/>
              </w:rPr>
              <w:t>2.3</w:t>
            </w:r>
            <w:r w:rsidRPr="1C79E0AB" w:rsidR="00EA188E">
              <w:rPr>
                <w:rFonts w:cs="Arial"/>
                <w:b w:val="1"/>
                <w:bCs w:val="1"/>
                <w:color w:val="000000" w:themeColor="text1" w:themeTint="FF" w:themeShade="FF"/>
              </w:rPr>
              <w:t>.</w:t>
            </w:r>
            <w:r w:rsidRPr="1C79E0AB" w:rsidR="00BE23EB">
              <w:rPr>
                <w:rFonts w:cs="Arial"/>
                <w:b w:val="1"/>
                <w:bCs w:val="1"/>
                <w:color w:val="000000" w:themeColor="text1" w:themeTint="FF" w:themeShade="FF"/>
              </w:rPr>
              <w:t xml:space="preserve">Spe.3 </w:t>
            </w:r>
            <w:r w:rsidRPr="1C79E0AB" w:rsidR="003141B7">
              <w:rPr>
                <w:rFonts w:cs="Arial"/>
                <w:b w:val="1"/>
                <w:bCs w:val="1"/>
                <w:color w:val="000000" w:themeColor="text1" w:themeTint="FF" w:themeShade="FF"/>
              </w:rPr>
              <w:t>Erfahrungen und Kenntnisse Testmanagement im SAP-Umfeld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BE23EB" w:rsidP="00BE23EB" w:rsidRDefault="00BE23EB" w14:paraId="72512C86" w14:textId="4CDED419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  <w:tr w:rsidRPr="00716986" w:rsidR="00BE23EB" w:rsidTr="1C79E0AB" w14:paraId="2F05CC8D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</w:tcPr>
          <w:p w:rsidRPr="00716986" w:rsidR="00BE23EB" w:rsidP="1C79E0AB" w:rsidRDefault="00EA188E" w14:paraId="639A9AB6" w14:textId="1CFBAF32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 w:val="1"/>
                <w:bCs w:val="1"/>
                <w:color w:val="000000"/>
              </w:rPr>
            </w:pPr>
            <w:r w:rsidRPr="1C79E0AB" w:rsidR="00EA188E">
              <w:rPr>
                <w:rFonts w:cs="Arial"/>
                <w:b w:val="1"/>
                <w:bCs w:val="1"/>
                <w:color w:val="000000" w:themeColor="text1" w:themeTint="FF" w:themeShade="FF"/>
              </w:rPr>
              <w:t>2</w:t>
            </w:r>
            <w:r w:rsidRPr="1C79E0AB" w:rsidR="595BFE92">
              <w:rPr>
                <w:rFonts w:cs="Arial"/>
                <w:b w:val="1"/>
                <w:bCs w:val="1"/>
                <w:color w:val="000000" w:themeColor="text1" w:themeTint="FF" w:themeShade="FF"/>
              </w:rPr>
              <w:t>.3</w:t>
            </w:r>
            <w:r w:rsidRPr="1C79E0AB" w:rsidR="00EA188E">
              <w:rPr>
                <w:rFonts w:cs="Arial"/>
                <w:b w:val="1"/>
                <w:bCs w:val="1"/>
                <w:color w:val="000000" w:themeColor="text1" w:themeTint="FF" w:themeShade="FF"/>
              </w:rPr>
              <w:t>.Spe.4</w:t>
            </w:r>
            <w:r w:rsidRPr="1C79E0AB" w:rsidR="00BE23EB">
              <w:rPr>
                <w:rFonts w:cs="Arial"/>
                <w:b w:val="1"/>
                <w:bCs w:val="1"/>
                <w:color w:val="000000" w:themeColor="text1" w:themeTint="FF" w:themeShade="FF"/>
              </w:rPr>
              <w:t xml:space="preserve"> </w:t>
            </w:r>
            <w:r w:rsidRPr="1C79E0AB" w:rsidR="00EA188E">
              <w:rPr>
                <w:rFonts w:cs="Arial"/>
                <w:b w:val="1"/>
                <w:bCs w:val="1"/>
                <w:color w:val="000000" w:themeColor="text1" w:themeTint="FF" w:themeShade="FF"/>
              </w:rPr>
              <w:t>Weitere erwünschte Fachkenntnisse</w:t>
            </w:r>
            <w:r w:rsidRPr="1C79E0AB" w:rsidR="003141B7">
              <w:rPr>
                <w:rFonts w:cs="Arial"/>
                <w:b w:val="1"/>
                <w:bCs w:val="1"/>
                <w:color w:val="000000" w:themeColor="text1" w:themeTint="FF" w:themeShade="FF"/>
              </w:rPr>
              <w:t xml:space="preserve"> und </w:t>
            </w:r>
            <w:r w:rsidRPr="1C79E0AB" w:rsidR="003141B7">
              <w:rPr>
                <w:rFonts w:cs="Arial"/>
                <w:b w:val="1"/>
                <w:bCs w:val="1"/>
                <w:color w:val="000000" w:themeColor="text1" w:themeTint="FF" w:themeShade="FF"/>
              </w:rPr>
              <w:t>ISTQB-Zertifizierung</w:t>
            </w:r>
          </w:p>
        </w:tc>
        <w:tc>
          <w:tcPr>
            <w:tcW w:w="4871" w:type="dxa"/>
            <w:tcBorders>
              <w:left w:val="single" w:color="auto" w:sz="4" w:space="0"/>
            </w:tcBorders>
            <w:tcMar/>
          </w:tcPr>
          <w:p w:rsidRPr="00716986" w:rsidR="00BE23EB" w:rsidP="00BE23EB" w:rsidRDefault="00BE23EB" w14:paraId="3D2E29C9" w14:textId="6EF82A26">
            <w:pPr>
              <w:pStyle w:val="Liste1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rPr>
                <w:rFonts w:cs="Arial"/>
                <w:b/>
                <w:color w:val="000000"/>
              </w:rPr>
            </w:pPr>
            <w:r w:rsidRPr="00716986">
              <w:rPr>
                <w:rFonts w:cs="Arial"/>
                <w:color w:val="000000"/>
              </w:rPr>
              <w:t>[</w:t>
            </w:r>
            <w:r w:rsidR="00716986">
              <w:rPr>
                <w:rFonts w:cs="Arial"/>
                <w:color w:val="000000"/>
              </w:rPr>
              <w:t>Bitte erläutern</w:t>
            </w:r>
            <w:r w:rsidRPr="00716986">
              <w:rPr>
                <w:rFonts w:cs="Arial"/>
                <w:color w:val="000000"/>
              </w:rPr>
              <w:t>]</w:t>
            </w:r>
          </w:p>
        </w:tc>
      </w:tr>
    </w:tbl>
    <w:p w:rsidRPr="00716986" w:rsidR="00D36BAF" w:rsidP="00D36BAF" w:rsidRDefault="00D36BAF" w14:paraId="4378E4C9" w14:textId="5AF4542B">
      <w:pPr>
        <w:tabs>
          <w:tab w:val="left" w:pos="6465"/>
        </w:tabs>
        <w:rPr>
          <w:rFonts w:ascii="Arial" w:hAnsi="Arial" w:cs="Arial"/>
          <w:sz w:val="22"/>
          <w:szCs w:val="22"/>
        </w:rPr>
      </w:pPr>
    </w:p>
    <w:sectPr w:rsidRPr="00716986" w:rsidR="00D36BAF" w:rsidSect="00240CC2">
      <w:headerReference w:type="default" r:id="rId11"/>
      <w:footerReference w:type="default" r:id="rId12"/>
      <w:footnotePr>
        <w:pos w:val="beneathText"/>
      </w:footnotePr>
      <w:pgSz w:w="11905" w:h="16837" w:orient="portrait"/>
      <w:pgMar w:top="1134" w:right="1134" w:bottom="1134" w:left="993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43A1" w:rsidRDefault="008643A1" w14:paraId="0B238A99" w14:textId="77777777">
      <w:r>
        <w:separator/>
      </w:r>
    </w:p>
  </w:endnote>
  <w:endnote w:type="continuationSeparator" w:id="0">
    <w:p w:rsidR="008643A1" w:rsidRDefault="008643A1" w14:paraId="32D8265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6527864"/>
      <w:docPartObj>
        <w:docPartGallery w:val="Page Numbers (Bottom of Page)"/>
        <w:docPartUnique/>
      </w:docPartObj>
    </w:sdtPr>
    <w:sdtContent>
      <w:sdt>
        <w:sdtPr>
          <w:id w:val="-715201848"/>
          <w:docPartObj>
            <w:docPartGallery w:val="Page Numbers (Top of Page)"/>
            <w:docPartUnique/>
          </w:docPartObj>
        </w:sdtPr>
        <w:sdtContent>
          <w:p w:rsidR="00D62FAD" w:rsidRDefault="00D62FAD" w14:paraId="15AD1488" w14:textId="0D0FE2B5">
            <w:pPr>
              <w:pStyle w:val="Fuzeile"/>
              <w:jc w:val="right"/>
            </w:pPr>
            <w:r w:rsidRPr="00690AAF">
              <w:rPr>
                <w:rFonts w:ascii="Century Gothic" w:hAnsi="Century Gothic"/>
                <w:sz w:val="20"/>
              </w:rPr>
              <w:t xml:space="preserve">Seite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PAGE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  <w:r w:rsidRPr="00690AAF">
              <w:rPr>
                <w:rFonts w:ascii="Century Gothic" w:hAnsi="Century Gothic"/>
                <w:sz w:val="20"/>
              </w:rPr>
              <w:t xml:space="preserve"> von 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begin"/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instrText>NUMPAGES</w:instrTex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separate"/>
            </w:r>
            <w:r w:rsidR="00855439">
              <w:rPr>
                <w:rFonts w:ascii="Century Gothic" w:hAnsi="Century Gothic"/>
                <w:b/>
                <w:bCs/>
                <w:noProof/>
                <w:sz w:val="20"/>
              </w:rPr>
              <w:t>2</w:t>
            </w:r>
            <w:r w:rsidRPr="00690AAF">
              <w:rPr>
                <w:rFonts w:ascii="Century Gothic" w:hAnsi="Century Gothic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D62FAD" w:rsidRDefault="00D62FAD" w14:paraId="2D30F88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43A1" w:rsidRDefault="008643A1" w14:paraId="436A9AF7" w14:textId="77777777">
      <w:r>
        <w:separator/>
      </w:r>
    </w:p>
  </w:footnote>
  <w:footnote w:type="continuationSeparator" w:id="0">
    <w:p w:rsidR="008643A1" w:rsidRDefault="008643A1" w14:paraId="6AA3EF0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9752" w:type="dxa"/>
      <w:tblInd w:w="57" w:type="dxa"/>
      <w:tblBorders>
        <w:bottom w:val="single" w:color="auto" w:sz="6" w:space="0"/>
      </w:tblBorders>
      <w:tblLayout w:type="fixed"/>
      <w:tblCellMar>
        <w:left w:w="70" w:type="dxa"/>
        <w:bottom w:w="68" w:type="dxa"/>
        <w:right w:w="70" w:type="dxa"/>
      </w:tblCellMar>
      <w:tblLook w:val="0000" w:firstRow="0" w:lastRow="0" w:firstColumn="0" w:lastColumn="0" w:noHBand="0" w:noVBand="0"/>
    </w:tblPr>
    <w:tblGrid>
      <w:gridCol w:w="8165"/>
      <w:gridCol w:w="1587"/>
    </w:tblGrid>
    <w:tr w:rsidRPr="00A058B1" w:rsidR="00D16F62" w:rsidTr="00D16F62" w14:paraId="6436BF30" w14:textId="77777777">
      <w:trPr>
        <w:cantSplit/>
        <w:trHeight w:val="709"/>
      </w:trPr>
      <w:tc>
        <w:tcPr>
          <w:tcW w:w="8165" w:type="dxa"/>
          <w:vAlign w:val="bottom"/>
        </w:tcPr>
        <w:p w:rsidR="00D16F62" w:rsidP="00CA276C" w:rsidRDefault="00D16F62" w14:paraId="436B4150" w14:textId="48A59FCB">
          <w:pPr>
            <w:pStyle w:val="Kopfzeile"/>
            <w:spacing w:after="120"/>
            <w:rPr>
              <w:rFonts w:ascii="Arial" w:hAnsi="Arial" w:cs="Arial"/>
              <w:sz w:val="22"/>
            </w:rPr>
          </w:pPr>
          <w:bookmarkStart w:name="_Hlk528601257" w:id="0"/>
          <w:r w:rsidRPr="001375D6">
            <w:rPr>
              <w:rFonts w:ascii="Arial" w:hAnsi="Arial" w:cs="Arial"/>
              <w:sz w:val="22"/>
            </w:rPr>
            <w:t xml:space="preserve">Profil </w:t>
          </w:r>
          <w:r w:rsidR="0026690C">
            <w:rPr>
              <w:rFonts w:ascii="Arial" w:hAnsi="Arial" w:cs="Arial"/>
              <w:sz w:val="22"/>
            </w:rPr>
            <w:t>2.</w:t>
          </w:r>
          <w:r w:rsidR="004C2E1C">
            <w:rPr>
              <w:rFonts w:ascii="Arial" w:hAnsi="Arial" w:cs="Arial"/>
              <w:sz w:val="22"/>
            </w:rPr>
            <w:t>3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Pr="001375D6">
            <w:rPr>
              <w:rFonts w:ascii="Arial" w:hAnsi="Arial" w:cs="Arial"/>
              <w:sz w:val="22"/>
            </w:rPr>
            <w:t>– Profilreferenzen</w:t>
          </w:r>
          <w:r w:rsidR="00EA188E">
            <w:rPr>
              <w:rFonts w:ascii="Arial" w:hAnsi="Arial" w:cs="Arial"/>
              <w:sz w:val="22"/>
            </w:rPr>
            <w:t xml:space="preserve"> </w:t>
          </w:r>
          <w:r w:rsidR="004C2E1C">
            <w:rPr>
              <w:rFonts w:ascii="Arial" w:hAnsi="Arial" w:cs="Arial"/>
              <w:sz w:val="22"/>
            </w:rPr>
            <w:t>SAP Testmanager</w:t>
          </w:r>
          <w:r w:rsidR="00EA188E">
            <w:rPr>
              <w:rFonts w:ascii="Arial" w:hAnsi="Arial" w:cs="Arial"/>
              <w:sz w:val="22"/>
            </w:rPr>
            <w:t xml:space="preserve"> S</w:t>
          </w:r>
          <w:r w:rsidR="00E56F19">
            <w:rPr>
              <w:rFonts w:ascii="Arial" w:hAnsi="Arial" w:cs="Arial"/>
              <w:sz w:val="22"/>
            </w:rPr>
            <w:t>pezialist</w:t>
          </w:r>
        </w:p>
        <w:p w:rsidRPr="00CA276C" w:rsidR="00D16F62" w:rsidP="00CA276C" w:rsidRDefault="00D16F62" w14:paraId="7D166C78" w14:textId="77777777">
          <w:pPr>
            <w:pStyle w:val="Kopfzeile"/>
            <w:rPr>
              <w:sz w:val="22"/>
            </w:rPr>
          </w:pPr>
          <w:r w:rsidRPr="00CA276C">
            <w:rPr>
              <w:rFonts w:ascii="Arial" w:hAnsi="Arial" w:cs="Arial"/>
              <w:sz w:val="22"/>
            </w:rPr>
            <w:t>Rahmenvertrag Beratungs- und Entwicklungsleistungen (D)einSAP</w:t>
          </w:r>
        </w:p>
      </w:tc>
      <w:tc>
        <w:tcPr>
          <w:tcW w:w="1587" w:type="dxa"/>
          <w:vAlign w:val="bottom"/>
        </w:tcPr>
        <w:p w:rsidRPr="00A058B1" w:rsidR="00D16F62" w:rsidP="00CA276C" w:rsidRDefault="00D16F62" w14:paraId="604C2510" w14:textId="571E69DA">
          <w:pPr>
            <w:pStyle w:val="Kopfzeile"/>
          </w:pPr>
          <w:r>
            <w:rPr>
              <w:noProof/>
              <w:lang w:eastAsia="de-DE"/>
            </w:rPr>
            <w:drawing>
              <wp:inline distT="0" distB="0" distL="0" distR="0" wp14:anchorId="44CFA264" wp14:editId="6AE4E378">
                <wp:extent cx="583924" cy="357505"/>
                <wp:effectExtent l="0" t="0" r="6985" b="444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3924" cy="357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:rsidR="00D62FAD" w:rsidP="00CA276C" w:rsidRDefault="00D62FAD" w14:paraId="6DE2AED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2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</w:lvl>
  </w:abstractNum>
  <w:abstractNum w:abstractNumId="2" w15:restartNumberingAfterBreak="0">
    <w:nsid w:val="00000003"/>
    <w:multiLevelType w:val="singleLevel"/>
    <w:tmpl w:val="29FE7A2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FA %1"/>
      <w:lvlJc w:val="left"/>
      <w:pPr>
        <w:tabs>
          <w:tab w:val="num" w:pos="720"/>
        </w:tabs>
        <w:ind w:left="720" w:hanging="436"/>
      </w:pPr>
    </w:lvl>
  </w:abstractNum>
  <w:abstractNum w:abstractNumId="4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</w:rPr>
    </w:lvl>
  </w:abstractNum>
  <w:abstractNum w:abstractNumId="5" w15:restartNumberingAfterBreak="0">
    <w:nsid w:val="11F649FC"/>
    <w:multiLevelType w:val="hybridMultilevel"/>
    <w:tmpl w:val="2B42C80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1AC7EE1"/>
    <w:multiLevelType w:val="hybridMultilevel"/>
    <w:tmpl w:val="2924AD26"/>
    <w:lvl w:ilvl="0" w:tplc="23D4C9C8">
      <w:start w:val="1"/>
      <w:numFmt w:val="bullet"/>
      <w:pStyle w:val="Liste1"/>
      <w:lvlText w:val=""/>
      <w:lvlJc w:val="left"/>
      <w:pPr>
        <w:ind w:left="720" w:hanging="360"/>
      </w:pPr>
      <w:rPr>
        <w:rFonts w:hint="default" w:ascii="Symbol" w:hAnsi="Symbol"/>
        <w:color w:val="003F80"/>
        <w:spacing w:val="0"/>
        <w:w w:val="100"/>
        <w:kern w:val="0"/>
        <w:position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D24BE6"/>
    <w:multiLevelType w:val="hybridMultilevel"/>
    <w:tmpl w:val="ED9C3FC0"/>
    <w:name w:val="WW8Num42"/>
    <w:lvl w:ilvl="0" w:tplc="EEA0371A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16214"/>
    <w:multiLevelType w:val="hybridMultilevel"/>
    <w:tmpl w:val="C5C4A8A2"/>
    <w:name w:val="WW8Num202"/>
    <w:lvl w:ilvl="0" w:tplc="ECA05B28">
      <w:start w:val="1"/>
      <w:numFmt w:val="decimal"/>
      <w:lvlText w:val="TA %1"/>
      <w:lvlJc w:val="left"/>
      <w:pPr>
        <w:tabs>
          <w:tab w:val="num" w:pos="720"/>
        </w:tabs>
        <w:ind w:left="720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D47648"/>
    <w:multiLevelType w:val="hybridMultilevel"/>
    <w:tmpl w:val="DC9A9A86"/>
    <w:name w:val="WW8Num43"/>
    <w:lvl w:ilvl="0" w:tplc="4AB6AB98">
      <w:start w:val="1"/>
      <w:numFmt w:val="decimal"/>
      <w:lvlText w:val="EA %1"/>
      <w:lvlJc w:val="left"/>
      <w:pPr>
        <w:tabs>
          <w:tab w:val="num" w:pos="446"/>
        </w:tabs>
        <w:ind w:left="446" w:hanging="4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0" w:hanging="360"/>
      </w:pPr>
    </w:lvl>
    <w:lvl w:ilvl="2" w:tplc="0407001B" w:tentative="1">
      <w:start w:val="1"/>
      <w:numFmt w:val="lowerRoman"/>
      <w:lvlText w:val="%3."/>
      <w:lvlJc w:val="right"/>
      <w:pPr>
        <w:ind w:left="2170" w:hanging="180"/>
      </w:pPr>
    </w:lvl>
    <w:lvl w:ilvl="3" w:tplc="0407000F" w:tentative="1">
      <w:start w:val="1"/>
      <w:numFmt w:val="decimal"/>
      <w:lvlText w:val="%4."/>
      <w:lvlJc w:val="left"/>
      <w:pPr>
        <w:ind w:left="2890" w:hanging="360"/>
      </w:pPr>
    </w:lvl>
    <w:lvl w:ilvl="4" w:tplc="04070019" w:tentative="1">
      <w:start w:val="1"/>
      <w:numFmt w:val="lowerLetter"/>
      <w:lvlText w:val="%5."/>
      <w:lvlJc w:val="left"/>
      <w:pPr>
        <w:ind w:left="3610" w:hanging="360"/>
      </w:pPr>
    </w:lvl>
    <w:lvl w:ilvl="5" w:tplc="0407001B" w:tentative="1">
      <w:start w:val="1"/>
      <w:numFmt w:val="lowerRoman"/>
      <w:lvlText w:val="%6."/>
      <w:lvlJc w:val="right"/>
      <w:pPr>
        <w:ind w:left="4330" w:hanging="180"/>
      </w:pPr>
    </w:lvl>
    <w:lvl w:ilvl="6" w:tplc="0407000F" w:tentative="1">
      <w:start w:val="1"/>
      <w:numFmt w:val="decimal"/>
      <w:lvlText w:val="%7."/>
      <w:lvlJc w:val="left"/>
      <w:pPr>
        <w:ind w:left="5050" w:hanging="360"/>
      </w:pPr>
    </w:lvl>
    <w:lvl w:ilvl="7" w:tplc="04070019" w:tentative="1">
      <w:start w:val="1"/>
      <w:numFmt w:val="lowerLetter"/>
      <w:lvlText w:val="%8."/>
      <w:lvlJc w:val="left"/>
      <w:pPr>
        <w:ind w:left="5770" w:hanging="360"/>
      </w:pPr>
    </w:lvl>
    <w:lvl w:ilvl="8" w:tplc="0407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4E7C22AF"/>
    <w:multiLevelType w:val="singleLevel"/>
    <w:tmpl w:val="50D2EF72"/>
    <w:name w:val="WW8Num4"/>
    <w:lvl w:ilvl="0">
      <w:start w:val="1"/>
      <w:numFmt w:val="decimal"/>
      <w:lvlText w:val="TA %1"/>
      <w:lvlJc w:val="left"/>
      <w:pPr>
        <w:tabs>
          <w:tab w:val="num" w:pos="436"/>
        </w:tabs>
        <w:ind w:left="436" w:hanging="436"/>
      </w:pPr>
      <w:rPr>
        <w:rFonts w:hint="default"/>
      </w:rPr>
    </w:lvl>
  </w:abstractNum>
  <w:num w:numId="1" w16cid:durableId="614362343">
    <w:abstractNumId w:val="0"/>
  </w:num>
  <w:num w:numId="2" w16cid:durableId="261375481">
    <w:abstractNumId w:val="6"/>
  </w:num>
  <w:num w:numId="3" w16cid:durableId="1205023245">
    <w:abstractNumId w:val="5"/>
  </w:num>
  <w:num w:numId="4" w16cid:durableId="566768093">
    <w:abstractNumId w:val="6"/>
  </w:num>
  <w:num w:numId="5" w16cid:durableId="520051963">
    <w:abstractNumId w:val="6"/>
  </w:num>
  <w:num w:numId="6" w16cid:durableId="1751925470">
    <w:abstractNumId w:val="6"/>
  </w:num>
  <w:num w:numId="7" w16cid:durableId="1772974612">
    <w:abstractNumId w:val="6"/>
  </w:num>
  <w:numIdMacAtCleanup w:val="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readOnly" w:formatting="1" w:enforcement="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FF"/>
    <w:rsid w:val="00000E7E"/>
    <w:rsid w:val="00006BFF"/>
    <w:rsid w:val="00012A10"/>
    <w:rsid w:val="00013055"/>
    <w:rsid w:val="00014219"/>
    <w:rsid w:val="000175B5"/>
    <w:rsid w:val="00033F32"/>
    <w:rsid w:val="00050539"/>
    <w:rsid w:val="00052B5E"/>
    <w:rsid w:val="00052E25"/>
    <w:rsid w:val="000568DD"/>
    <w:rsid w:val="0005755F"/>
    <w:rsid w:val="0006310E"/>
    <w:rsid w:val="000646BE"/>
    <w:rsid w:val="00067277"/>
    <w:rsid w:val="000714A6"/>
    <w:rsid w:val="00081711"/>
    <w:rsid w:val="00087869"/>
    <w:rsid w:val="000B2742"/>
    <w:rsid w:val="000B76A3"/>
    <w:rsid w:val="000C49E2"/>
    <w:rsid w:val="000C5DF7"/>
    <w:rsid w:val="000D183D"/>
    <w:rsid w:val="000D4DC5"/>
    <w:rsid w:val="000D59B8"/>
    <w:rsid w:val="000D61D6"/>
    <w:rsid w:val="000E6E01"/>
    <w:rsid w:val="000F0516"/>
    <w:rsid w:val="000F0D3A"/>
    <w:rsid w:val="000F288C"/>
    <w:rsid w:val="0010451B"/>
    <w:rsid w:val="00105831"/>
    <w:rsid w:val="00112519"/>
    <w:rsid w:val="00116541"/>
    <w:rsid w:val="00121913"/>
    <w:rsid w:val="001220FD"/>
    <w:rsid w:val="00122708"/>
    <w:rsid w:val="00122ACD"/>
    <w:rsid w:val="00123533"/>
    <w:rsid w:val="00132CC6"/>
    <w:rsid w:val="0013563C"/>
    <w:rsid w:val="001375D6"/>
    <w:rsid w:val="00143E0F"/>
    <w:rsid w:val="00147936"/>
    <w:rsid w:val="00151A82"/>
    <w:rsid w:val="001549BB"/>
    <w:rsid w:val="00155D51"/>
    <w:rsid w:val="001703BE"/>
    <w:rsid w:val="00170C3F"/>
    <w:rsid w:val="001729DA"/>
    <w:rsid w:val="00173B06"/>
    <w:rsid w:val="001765F3"/>
    <w:rsid w:val="00192576"/>
    <w:rsid w:val="00193019"/>
    <w:rsid w:val="001944C7"/>
    <w:rsid w:val="00196F3F"/>
    <w:rsid w:val="001A0880"/>
    <w:rsid w:val="001A3450"/>
    <w:rsid w:val="001A5527"/>
    <w:rsid w:val="001B1295"/>
    <w:rsid w:val="001B7EBC"/>
    <w:rsid w:val="001E1910"/>
    <w:rsid w:val="001E24BE"/>
    <w:rsid w:val="001E2A62"/>
    <w:rsid w:val="001E6AA9"/>
    <w:rsid w:val="001E7B2C"/>
    <w:rsid w:val="001F2B03"/>
    <w:rsid w:val="001F2D04"/>
    <w:rsid w:val="002065F8"/>
    <w:rsid w:val="002072AC"/>
    <w:rsid w:val="00210124"/>
    <w:rsid w:val="00211B33"/>
    <w:rsid w:val="002125C2"/>
    <w:rsid w:val="00217142"/>
    <w:rsid w:val="0022787B"/>
    <w:rsid w:val="0023557B"/>
    <w:rsid w:val="0023642F"/>
    <w:rsid w:val="00236E12"/>
    <w:rsid w:val="00240CC2"/>
    <w:rsid w:val="00240E02"/>
    <w:rsid w:val="00241E30"/>
    <w:rsid w:val="002456A7"/>
    <w:rsid w:val="00245CEF"/>
    <w:rsid w:val="0025064B"/>
    <w:rsid w:val="00250762"/>
    <w:rsid w:val="00251E82"/>
    <w:rsid w:val="0026025C"/>
    <w:rsid w:val="00264A13"/>
    <w:rsid w:val="0026690C"/>
    <w:rsid w:val="0027346E"/>
    <w:rsid w:val="00275E94"/>
    <w:rsid w:val="002806F3"/>
    <w:rsid w:val="0028199F"/>
    <w:rsid w:val="002820E1"/>
    <w:rsid w:val="00285AB3"/>
    <w:rsid w:val="0028674D"/>
    <w:rsid w:val="002870C8"/>
    <w:rsid w:val="0029218F"/>
    <w:rsid w:val="00297E6C"/>
    <w:rsid w:val="002A0A26"/>
    <w:rsid w:val="002A5A4B"/>
    <w:rsid w:val="002B1BE7"/>
    <w:rsid w:val="002B26B3"/>
    <w:rsid w:val="002B61DD"/>
    <w:rsid w:val="002C0BF8"/>
    <w:rsid w:val="002C28B5"/>
    <w:rsid w:val="002C67E5"/>
    <w:rsid w:val="002C79B7"/>
    <w:rsid w:val="002D17E6"/>
    <w:rsid w:val="002D2464"/>
    <w:rsid w:val="002D4275"/>
    <w:rsid w:val="002E3EF5"/>
    <w:rsid w:val="002E5EEC"/>
    <w:rsid w:val="002E7105"/>
    <w:rsid w:val="002F099F"/>
    <w:rsid w:val="002F2534"/>
    <w:rsid w:val="002F3DEF"/>
    <w:rsid w:val="003004D5"/>
    <w:rsid w:val="0030316E"/>
    <w:rsid w:val="003031F6"/>
    <w:rsid w:val="003039A4"/>
    <w:rsid w:val="00310EE4"/>
    <w:rsid w:val="00310F4B"/>
    <w:rsid w:val="00313378"/>
    <w:rsid w:val="003141B7"/>
    <w:rsid w:val="00317056"/>
    <w:rsid w:val="00317BBC"/>
    <w:rsid w:val="0032299B"/>
    <w:rsid w:val="00322F98"/>
    <w:rsid w:val="00324D93"/>
    <w:rsid w:val="003263B5"/>
    <w:rsid w:val="00330E0C"/>
    <w:rsid w:val="003320FC"/>
    <w:rsid w:val="003329DA"/>
    <w:rsid w:val="00332DAA"/>
    <w:rsid w:val="00334D23"/>
    <w:rsid w:val="00340C40"/>
    <w:rsid w:val="0034156D"/>
    <w:rsid w:val="0034248B"/>
    <w:rsid w:val="00343ED1"/>
    <w:rsid w:val="0034401B"/>
    <w:rsid w:val="00344ED7"/>
    <w:rsid w:val="00345B64"/>
    <w:rsid w:val="003460B6"/>
    <w:rsid w:val="0034674D"/>
    <w:rsid w:val="00352B0F"/>
    <w:rsid w:val="003573DA"/>
    <w:rsid w:val="00363BA3"/>
    <w:rsid w:val="00364CCC"/>
    <w:rsid w:val="003703A4"/>
    <w:rsid w:val="00377D76"/>
    <w:rsid w:val="00382F22"/>
    <w:rsid w:val="003866EC"/>
    <w:rsid w:val="00390CB5"/>
    <w:rsid w:val="00391A42"/>
    <w:rsid w:val="00392B30"/>
    <w:rsid w:val="003A3575"/>
    <w:rsid w:val="003A3CC4"/>
    <w:rsid w:val="003A4746"/>
    <w:rsid w:val="003A4A8E"/>
    <w:rsid w:val="003A6BA2"/>
    <w:rsid w:val="003A723C"/>
    <w:rsid w:val="003B1953"/>
    <w:rsid w:val="003B5A33"/>
    <w:rsid w:val="003B5EA0"/>
    <w:rsid w:val="003C671E"/>
    <w:rsid w:val="003D034A"/>
    <w:rsid w:val="003D0CF3"/>
    <w:rsid w:val="003D3580"/>
    <w:rsid w:val="003E21B7"/>
    <w:rsid w:val="003E6F77"/>
    <w:rsid w:val="003E71EE"/>
    <w:rsid w:val="003E79EA"/>
    <w:rsid w:val="003F2C64"/>
    <w:rsid w:val="00410BC9"/>
    <w:rsid w:val="00412CD1"/>
    <w:rsid w:val="00412D5A"/>
    <w:rsid w:val="004141D0"/>
    <w:rsid w:val="00420383"/>
    <w:rsid w:val="00421B9C"/>
    <w:rsid w:val="00426DE4"/>
    <w:rsid w:val="004278D9"/>
    <w:rsid w:val="00427F8D"/>
    <w:rsid w:val="004310F1"/>
    <w:rsid w:val="00431F91"/>
    <w:rsid w:val="004355B8"/>
    <w:rsid w:val="00436C45"/>
    <w:rsid w:val="004464F3"/>
    <w:rsid w:val="00450651"/>
    <w:rsid w:val="004515B1"/>
    <w:rsid w:val="00456D52"/>
    <w:rsid w:val="0045756F"/>
    <w:rsid w:val="00463605"/>
    <w:rsid w:val="00466143"/>
    <w:rsid w:val="00467B8D"/>
    <w:rsid w:val="004718E9"/>
    <w:rsid w:val="0047257E"/>
    <w:rsid w:val="00475931"/>
    <w:rsid w:val="00477E9B"/>
    <w:rsid w:val="004816E8"/>
    <w:rsid w:val="00482A56"/>
    <w:rsid w:val="00492709"/>
    <w:rsid w:val="004932BC"/>
    <w:rsid w:val="00495CFB"/>
    <w:rsid w:val="004B2A1A"/>
    <w:rsid w:val="004B74C6"/>
    <w:rsid w:val="004C1037"/>
    <w:rsid w:val="004C12E5"/>
    <w:rsid w:val="004C2E1C"/>
    <w:rsid w:val="004C50A2"/>
    <w:rsid w:val="004D027B"/>
    <w:rsid w:val="004D20DF"/>
    <w:rsid w:val="004D2B78"/>
    <w:rsid w:val="004D32EC"/>
    <w:rsid w:val="004D6A6A"/>
    <w:rsid w:val="004E1873"/>
    <w:rsid w:val="004E3780"/>
    <w:rsid w:val="004E45FD"/>
    <w:rsid w:val="004F1243"/>
    <w:rsid w:val="004F4FF8"/>
    <w:rsid w:val="004F5626"/>
    <w:rsid w:val="004F6B6A"/>
    <w:rsid w:val="0050174E"/>
    <w:rsid w:val="00501C6E"/>
    <w:rsid w:val="00502FFD"/>
    <w:rsid w:val="00505DDA"/>
    <w:rsid w:val="00510285"/>
    <w:rsid w:val="00513C31"/>
    <w:rsid w:val="00521E16"/>
    <w:rsid w:val="00524F75"/>
    <w:rsid w:val="00526EE5"/>
    <w:rsid w:val="00530FAA"/>
    <w:rsid w:val="005340FC"/>
    <w:rsid w:val="00534E84"/>
    <w:rsid w:val="00536854"/>
    <w:rsid w:val="00541683"/>
    <w:rsid w:val="00543797"/>
    <w:rsid w:val="00544F58"/>
    <w:rsid w:val="005450C4"/>
    <w:rsid w:val="005473BB"/>
    <w:rsid w:val="005637A7"/>
    <w:rsid w:val="00564BF0"/>
    <w:rsid w:val="0057660F"/>
    <w:rsid w:val="00583DC4"/>
    <w:rsid w:val="00584690"/>
    <w:rsid w:val="00584700"/>
    <w:rsid w:val="00584C51"/>
    <w:rsid w:val="0058595E"/>
    <w:rsid w:val="00585FFF"/>
    <w:rsid w:val="0059513C"/>
    <w:rsid w:val="00595EF9"/>
    <w:rsid w:val="0059697A"/>
    <w:rsid w:val="005A069C"/>
    <w:rsid w:val="005A399B"/>
    <w:rsid w:val="005A5059"/>
    <w:rsid w:val="005A6F0B"/>
    <w:rsid w:val="005B35A6"/>
    <w:rsid w:val="005C2BD3"/>
    <w:rsid w:val="005C2DFF"/>
    <w:rsid w:val="005C5C42"/>
    <w:rsid w:val="005D150A"/>
    <w:rsid w:val="005D212C"/>
    <w:rsid w:val="005D2B67"/>
    <w:rsid w:val="005D2D62"/>
    <w:rsid w:val="005D511E"/>
    <w:rsid w:val="005E0D37"/>
    <w:rsid w:val="005E12EF"/>
    <w:rsid w:val="005F32BC"/>
    <w:rsid w:val="005F48ED"/>
    <w:rsid w:val="005F71A8"/>
    <w:rsid w:val="00603951"/>
    <w:rsid w:val="006056DE"/>
    <w:rsid w:val="006074B1"/>
    <w:rsid w:val="006111BC"/>
    <w:rsid w:val="00617A33"/>
    <w:rsid w:val="006204CB"/>
    <w:rsid w:val="00630CEA"/>
    <w:rsid w:val="00631B47"/>
    <w:rsid w:val="00637A57"/>
    <w:rsid w:val="00642C99"/>
    <w:rsid w:val="006445A4"/>
    <w:rsid w:val="0064611D"/>
    <w:rsid w:val="00652CA7"/>
    <w:rsid w:val="00660CB1"/>
    <w:rsid w:val="006613F6"/>
    <w:rsid w:val="00664BF1"/>
    <w:rsid w:val="00665C37"/>
    <w:rsid w:val="006702D6"/>
    <w:rsid w:val="0067037D"/>
    <w:rsid w:val="00671976"/>
    <w:rsid w:val="00672D2E"/>
    <w:rsid w:val="00673CB4"/>
    <w:rsid w:val="006743C1"/>
    <w:rsid w:val="0067452B"/>
    <w:rsid w:val="00680216"/>
    <w:rsid w:val="0068072B"/>
    <w:rsid w:val="00681FFC"/>
    <w:rsid w:val="00687335"/>
    <w:rsid w:val="00690AAF"/>
    <w:rsid w:val="00690EDA"/>
    <w:rsid w:val="006916B3"/>
    <w:rsid w:val="00693AA3"/>
    <w:rsid w:val="00695752"/>
    <w:rsid w:val="006A094C"/>
    <w:rsid w:val="006A0C9E"/>
    <w:rsid w:val="006A15B3"/>
    <w:rsid w:val="006A2616"/>
    <w:rsid w:val="006A2C96"/>
    <w:rsid w:val="006A6470"/>
    <w:rsid w:val="006B74DA"/>
    <w:rsid w:val="006C1058"/>
    <w:rsid w:val="006C64E4"/>
    <w:rsid w:val="006D2A56"/>
    <w:rsid w:val="006D37E1"/>
    <w:rsid w:val="006D3B98"/>
    <w:rsid w:val="006E141C"/>
    <w:rsid w:val="00702E4F"/>
    <w:rsid w:val="007062CB"/>
    <w:rsid w:val="00711532"/>
    <w:rsid w:val="007128C6"/>
    <w:rsid w:val="00714497"/>
    <w:rsid w:val="00715ADD"/>
    <w:rsid w:val="00716986"/>
    <w:rsid w:val="0072237C"/>
    <w:rsid w:val="00726FFE"/>
    <w:rsid w:val="007272DB"/>
    <w:rsid w:val="007274DF"/>
    <w:rsid w:val="00730771"/>
    <w:rsid w:val="00736072"/>
    <w:rsid w:val="00741BCC"/>
    <w:rsid w:val="00751222"/>
    <w:rsid w:val="0075500E"/>
    <w:rsid w:val="007623C8"/>
    <w:rsid w:val="0076634A"/>
    <w:rsid w:val="00766839"/>
    <w:rsid w:val="00766A64"/>
    <w:rsid w:val="00772E93"/>
    <w:rsid w:val="0077308A"/>
    <w:rsid w:val="0077417E"/>
    <w:rsid w:val="00774471"/>
    <w:rsid w:val="0077495F"/>
    <w:rsid w:val="00776F53"/>
    <w:rsid w:val="007811EB"/>
    <w:rsid w:val="007850A0"/>
    <w:rsid w:val="0078523A"/>
    <w:rsid w:val="0078692A"/>
    <w:rsid w:val="007903A4"/>
    <w:rsid w:val="00792547"/>
    <w:rsid w:val="007A1138"/>
    <w:rsid w:val="007A377F"/>
    <w:rsid w:val="007A6DB2"/>
    <w:rsid w:val="007B25E6"/>
    <w:rsid w:val="007B3DF3"/>
    <w:rsid w:val="007B3FED"/>
    <w:rsid w:val="007C6505"/>
    <w:rsid w:val="007C6D14"/>
    <w:rsid w:val="007E30BD"/>
    <w:rsid w:val="007F136B"/>
    <w:rsid w:val="007F1D47"/>
    <w:rsid w:val="007F1D64"/>
    <w:rsid w:val="007F55B9"/>
    <w:rsid w:val="007F6543"/>
    <w:rsid w:val="007F7BBB"/>
    <w:rsid w:val="008132B7"/>
    <w:rsid w:val="008139FC"/>
    <w:rsid w:val="008171C1"/>
    <w:rsid w:val="00817C33"/>
    <w:rsid w:val="00821D43"/>
    <w:rsid w:val="00831140"/>
    <w:rsid w:val="00831161"/>
    <w:rsid w:val="008375C4"/>
    <w:rsid w:val="00840871"/>
    <w:rsid w:val="00842565"/>
    <w:rsid w:val="00844A8D"/>
    <w:rsid w:val="008460CA"/>
    <w:rsid w:val="00850F6B"/>
    <w:rsid w:val="00851DB8"/>
    <w:rsid w:val="00853AAB"/>
    <w:rsid w:val="008546AF"/>
    <w:rsid w:val="00855439"/>
    <w:rsid w:val="00855BFC"/>
    <w:rsid w:val="00855C0F"/>
    <w:rsid w:val="0086173C"/>
    <w:rsid w:val="0086231C"/>
    <w:rsid w:val="008631A3"/>
    <w:rsid w:val="008643A1"/>
    <w:rsid w:val="0087318E"/>
    <w:rsid w:val="0087649B"/>
    <w:rsid w:val="008849B7"/>
    <w:rsid w:val="008860C4"/>
    <w:rsid w:val="008865A9"/>
    <w:rsid w:val="0089481A"/>
    <w:rsid w:val="008A12C3"/>
    <w:rsid w:val="008B08BB"/>
    <w:rsid w:val="008B3B28"/>
    <w:rsid w:val="008B632F"/>
    <w:rsid w:val="008B7BF1"/>
    <w:rsid w:val="008D2123"/>
    <w:rsid w:val="008D21BE"/>
    <w:rsid w:val="008D6AA3"/>
    <w:rsid w:val="008E0DE4"/>
    <w:rsid w:val="008E2BF2"/>
    <w:rsid w:val="008E5F95"/>
    <w:rsid w:val="008F04C0"/>
    <w:rsid w:val="008F1743"/>
    <w:rsid w:val="008F38FA"/>
    <w:rsid w:val="008F64EF"/>
    <w:rsid w:val="008F756D"/>
    <w:rsid w:val="008F7867"/>
    <w:rsid w:val="00902EDB"/>
    <w:rsid w:val="00905F4F"/>
    <w:rsid w:val="00910CC1"/>
    <w:rsid w:val="0091422C"/>
    <w:rsid w:val="00931F02"/>
    <w:rsid w:val="0093751A"/>
    <w:rsid w:val="00937F5E"/>
    <w:rsid w:val="00937FB9"/>
    <w:rsid w:val="00942FD6"/>
    <w:rsid w:val="00944F8C"/>
    <w:rsid w:val="00945194"/>
    <w:rsid w:val="00946FFC"/>
    <w:rsid w:val="00954018"/>
    <w:rsid w:val="00955B9B"/>
    <w:rsid w:val="00962C43"/>
    <w:rsid w:val="00963B40"/>
    <w:rsid w:val="00966408"/>
    <w:rsid w:val="0096698E"/>
    <w:rsid w:val="00967CD4"/>
    <w:rsid w:val="009700CD"/>
    <w:rsid w:val="00972ACE"/>
    <w:rsid w:val="00974657"/>
    <w:rsid w:val="009764FE"/>
    <w:rsid w:val="00976821"/>
    <w:rsid w:val="00980393"/>
    <w:rsid w:val="00980D65"/>
    <w:rsid w:val="009842AF"/>
    <w:rsid w:val="00997FE4"/>
    <w:rsid w:val="009A295F"/>
    <w:rsid w:val="009A4603"/>
    <w:rsid w:val="009A4BE3"/>
    <w:rsid w:val="009A545E"/>
    <w:rsid w:val="009B0E96"/>
    <w:rsid w:val="009B38A5"/>
    <w:rsid w:val="009C0531"/>
    <w:rsid w:val="009C51E3"/>
    <w:rsid w:val="009C5DA2"/>
    <w:rsid w:val="009C7CDF"/>
    <w:rsid w:val="009D0FFA"/>
    <w:rsid w:val="009D2B0C"/>
    <w:rsid w:val="009D4503"/>
    <w:rsid w:val="009D7EAC"/>
    <w:rsid w:val="009F4F61"/>
    <w:rsid w:val="00A102A0"/>
    <w:rsid w:val="00A106BC"/>
    <w:rsid w:val="00A14E67"/>
    <w:rsid w:val="00A21ABF"/>
    <w:rsid w:val="00A25757"/>
    <w:rsid w:val="00A278C7"/>
    <w:rsid w:val="00A34416"/>
    <w:rsid w:val="00A35588"/>
    <w:rsid w:val="00A52ABE"/>
    <w:rsid w:val="00A65E2A"/>
    <w:rsid w:val="00A67C53"/>
    <w:rsid w:val="00A734D2"/>
    <w:rsid w:val="00A77752"/>
    <w:rsid w:val="00A80A52"/>
    <w:rsid w:val="00A80D15"/>
    <w:rsid w:val="00A81DB3"/>
    <w:rsid w:val="00A866D7"/>
    <w:rsid w:val="00A95912"/>
    <w:rsid w:val="00A9715E"/>
    <w:rsid w:val="00A97350"/>
    <w:rsid w:val="00A97D6F"/>
    <w:rsid w:val="00AA12D4"/>
    <w:rsid w:val="00AB318C"/>
    <w:rsid w:val="00AB5808"/>
    <w:rsid w:val="00AB5C19"/>
    <w:rsid w:val="00AD2596"/>
    <w:rsid w:val="00AD333B"/>
    <w:rsid w:val="00AE54D6"/>
    <w:rsid w:val="00AE63AF"/>
    <w:rsid w:val="00AF0A47"/>
    <w:rsid w:val="00AF2D01"/>
    <w:rsid w:val="00AF396A"/>
    <w:rsid w:val="00AF416F"/>
    <w:rsid w:val="00AF671D"/>
    <w:rsid w:val="00B050D7"/>
    <w:rsid w:val="00B05817"/>
    <w:rsid w:val="00B11607"/>
    <w:rsid w:val="00B14771"/>
    <w:rsid w:val="00B163F2"/>
    <w:rsid w:val="00B17B97"/>
    <w:rsid w:val="00B23CFA"/>
    <w:rsid w:val="00B35EE5"/>
    <w:rsid w:val="00B36747"/>
    <w:rsid w:val="00B37BE9"/>
    <w:rsid w:val="00B40DFA"/>
    <w:rsid w:val="00B457C3"/>
    <w:rsid w:val="00B47434"/>
    <w:rsid w:val="00B522E9"/>
    <w:rsid w:val="00B54D1E"/>
    <w:rsid w:val="00B5561B"/>
    <w:rsid w:val="00B73EAB"/>
    <w:rsid w:val="00B740A2"/>
    <w:rsid w:val="00B75286"/>
    <w:rsid w:val="00B77133"/>
    <w:rsid w:val="00B87007"/>
    <w:rsid w:val="00B91A7D"/>
    <w:rsid w:val="00B928BC"/>
    <w:rsid w:val="00B93071"/>
    <w:rsid w:val="00B930DD"/>
    <w:rsid w:val="00B93683"/>
    <w:rsid w:val="00B93FA7"/>
    <w:rsid w:val="00BA4857"/>
    <w:rsid w:val="00BA51FF"/>
    <w:rsid w:val="00BB1E80"/>
    <w:rsid w:val="00BB2DED"/>
    <w:rsid w:val="00BB3C3F"/>
    <w:rsid w:val="00BB71E6"/>
    <w:rsid w:val="00BD66E8"/>
    <w:rsid w:val="00BE1054"/>
    <w:rsid w:val="00BE23EB"/>
    <w:rsid w:val="00BE36BF"/>
    <w:rsid w:val="00BE3E0C"/>
    <w:rsid w:val="00BE65EF"/>
    <w:rsid w:val="00BF0905"/>
    <w:rsid w:val="00BF1344"/>
    <w:rsid w:val="00BF24AD"/>
    <w:rsid w:val="00BF26C0"/>
    <w:rsid w:val="00BF29D1"/>
    <w:rsid w:val="00C004F1"/>
    <w:rsid w:val="00C03341"/>
    <w:rsid w:val="00C07092"/>
    <w:rsid w:val="00C13702"/>
    <w:rsid w:val="00C13EB8"/>
    <w:rsid w:val="00C14913"/>
    <w:rsid w:val="00C150F3"/>
    <w:rsid w:val="00C206AE"/>
    <w:rsid w:val="00C2251D"/>
    <w:rsid w:val="00C26FCB"/>
    <w:rsid w:val="00C2740F"/>
    <w:rsid w:val="00C34D3C"/>
    <w:rsid w:val="00C416BD"/>
    <w:rsid w:val="00C45CC0"/>
    <w:rsid w:val="00C51A41"/>
    <w:rsid w:val="00C51DE1"/>
    <w:rsid w:val="00C52038"/>
    <w:rsid w:val="00C623A0"/>
    <w:rsid w:val="00C651EA"/>
    <w:rsid w:val="00C70D6F"/>
    <w:rsid w:val="00C72E39"/>
    <w:rsid w:val="00C76106"/>
    <w:rsid w:val="00C77EBF"/>
    <w:rsid w:val="00C83690"/>
    <w:rsid w:val="00C9079E"/>
    <w:rsid w:val="00C9773D"/>
    <w:rsid w:val="00CA276C"/>
    <w:rsid w:val="00CA70E0"/>
    <w:rsid w:val="00CD1D8C"/>
    <w:rsid w:val="00CD28FB"/>
    <w:rsid w:val="00CD29E8"/>
    <w:rsid w:val="00CD3BA5"/>
    <w:rsid w:val="00CD64A3"/>
    <w:rsid w:val="00CD731D"/>
    <w:rsid w:val="00CE07F1"/>
    <w:rsid w:val="00CE40AB"/>
    <w:rsid w:val="00CE5F24"/>
    <w:rsid w:val="00CF2F34"/>
    <w:rsid w:val="00CF454B"/>
    <w:rsid w:val="00CF5243"/>
    <w:rsid w:val="00CF6BA2"/>
    <w:rsid w:val="00D00227"/>
    <w:rsid w:val="00D02BF4"/>
    <w:rsid w:val="00D06439"/>
    <w:rsid w:val="00D10FAE"/>
    <w:rsid w:val="00D13747"/>
    <w:rsid w:val="00D14333"/>
    <w:rsid w:val="00D16F62"/>
    <w:rsid w:val="00D203F9"/>
    <w:rsid w:val="00D21426"/>
    <w:rsid w:val="00D31614"/>
    <w:rsid w:val="00D36BAF"/>
    <w:rsid w:val="00D375B2"/>
    <w:rsid w:val="00D41AEE"/>
    <w:rsid w:val="00D41C41"/>
    <w:rsid w:val="00D4259C"/>
    <w:rsid w:val="00D44CEF"/>
    <w:rsid w:val="00D5668F"/>
    <w:rsid w:val="00D57D9B"/>
    <w:rsid w:val="00D6082F"/>
    <w:rsid w:val="00D60E5B"/>
    <w:rsid w:val="00D62FAD"/>
    <w:rsid w:val="00D64D36"/>
    <w:rsid w:val="00D66B3B"/>
    <w:rsid w:val="00D74B6A"/>
    <w:rsid w:val="00D758C9"/>
    <w:rsid w:val="00D8134E"/>
    <w:rsid w:val="00D9236A"/>
    <w:rsid w:val="00DA4213"/>
    <w:rsid w:val="00DA5193"/>
    <w:rsid w:val="00DA5638"/>
    <w:rsid w:val="00DA5D15"/>
    <w:rsid w:val="00DA7027"/>
    <w:rsid w:val="00DB1F66"/>
    <w:rsid w:val="00DB740D"/>
    <w:rsid w:val="00DC3A46"/>
    <w:rsid w:val="00DC4330"/>
    <w:rsid w:val="00DC6E82"/>
    <w:rsid w:val="00DD02E5"/>
    <w:rsid w:val="00DD4BA1"/>
    <w:rsid w:val="00DE21B8"/>
    <w:rsid w:val="00DE227C"/>
    <w:rsid w:val="00DE33D0"/>
    <w:rsid w:val="00E0308B"/>
    <w:rsid w:val="00E10812"/>
    <w:rsid w:val="00E11297"/>
    <w:rsid w:val="00E11F61"/>
    <w:rsid w:val="00E15FA7"/>
    <w:rsid w:val="00E16286"/>
    <w:rsid w:val="00E17F31"/>
    <w:rsid w:val="00E2634B"/>
    <w:rsid w:val="00E27C20"/>
    <w:rsid w:val="00E34146"/>
    <w:rsid w:val="00E4207A"/>
    <w:rsid w:val="00E46398"/>
    <w:rsid w:val="00E463AA"/>
    <w:rsid w:val="00E56F19"/>
    <w:rsid w:val="00E57E98"/>
    <w:rsid w:val="00E6031F"/>
    <w:rsid w:val="00E62D52"/>
    <w:rsid w:val="00E66DF7"/>
    <w:rsid w:val="00E6769B"/>
    <w:rsid w:val="00E730F2"/>
    <w:rsid w:val="00E7624C"/>
    <w:rsid w:val="00E803B8"/>
    <w:rsid w:val="00E828F0"/>
    <w:rsid w:val="00E8535F"/>
    <w:rsid w:val="00EA188E"/>
    <w:rsid w:val="00EA6839"/>
    <w:rsid w:val="00EB2315"/>
    <w:rsid w:val="00EB5EFD"/>
    <w:rsid w:val="00EC3813"/>
    <w:rsid w:val="00EC3C05"/>
    <w:rsid w:val="00EC3E74"/>
    <w:rsid w:val="00ED24C8"/>
    <w:rsid w:val="00ED577E"/>
    <w:rsid w:val="00ED5E55"/>
    <w:rsid w:val="00ED5E87"/>
    <w:rsid w:val="00ED7515"/>
    <w:rsid w:val="00EF220A"/>
    <w:rsid w:val="00EF77EC"/>
    <w:rsid w:val="00F028BF"/>
    <w:rsid w:val="00F02EC0"/>
    <w:rsid w:val="00F1194C"/>
    <w:rsid w:val="00F1240F"/>
    <w:rsid w:val="00F1420D"/>
    <w:rsid w:val="00F17C1E"/>
    <w:rsid w:val="00F20FE3"/>
    <w:rsid w:val="00F210AF"/>
    <w:rsid w:val="00F32A54"/>
    <w:rsid w:val="00F330E0"/>
    <w:rsid w:val="00F358AF"/>
    <w:rsid w:val="00F4436A"/>
    <w:rsid w:val="00F45762"/>
    <w:rsid w:val="00F45858"/>
    <w:rsid w:val="00F47992"/>
    <w:rsid w:val="00F55956"/>
    <w:rsid w:val="00F7138E"/>
    <w:rsid w:val="00F73200"/>
    <w:rsid w:val="00F73D95"/>
    <w:rsid w:val="00F73D96"/>
    <w:rsid w:val="00F758E2"/>
    <w:rsid w:val="00F811E4"/>
    <w:rsid w:val="00F84781"/>
    <w:rsid w:val="00F85609"/>
    <w:rsid w:val="00F87AE6"/>
    <w:rsid w:val="00F93935"/>
    <w:rsid w:val="00F940C7"/>
    <w:rsid w:val="00F96525"/>
    <w:rsid w:val="00FA0F67"/>
    <w:rsid w:val="00FA69B8"/>
    <w:rsid w:val="00FB262C"/>
    <w:rsid w:val="00FB54D5"/>
    <w:rsid w:val="00FB79BE"/>
    <w:rsid w:val="00FC09B3"/>
    <w:rsid w:val="00FC12DE"/>
    <w:rsid w:val="00FC47E0"/>
    <w:rsid w:val="00FC63F3"/>
    <w:rsid w:val="00FD29F0"/>
    <w:rsid w:val="00FD55FA"/>
    <w:rsid w:val="00FF1C56"/>
    <w:rsid w:val="00FF2466"/>
    <w:rsid w:val="00FF6369"/>
    <w:rsid w:val="1C79E0AB"/>
    <w:rsid w:val="57E7E3CA"/>
    <w:rsid w:val="595BFE92"/>
    <w:rsid w:val="6504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593D1"/>
  <w15:docId w15:val="{B69D8872-989B-49C3-927E-F62DC25C7F0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Pr>
      <w:rFonts w:ascii="Univers" w:hAnsi="Univers"/>
      <w:sz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6"/>
    </w:rPr>
  </w:style>
  <w:style w:type="paragraph" w:styleId="berschrift2">
    <w:name w:val="heading 2"/>
    <w:basedOn w:val="Standard"/>
    <w:next w:val="Textkrper"/>
    <w:qFormat/>
    <w:pPr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</w:rPr>
  </w:style>
  <w:style w:type="paragraph" w:styleId="berschrift3">
    <w:name w:val="heading 3"/>
    <w:basedOn w:val="Standard"/>
    <w:next w:val="Textkrper"/>
    <w:qFormat/>
    <w:pPr>
      <w:widowControl w:val="0"/>
      <w:numPr>
        <w:ilvl w:val="2"/>
        <w:numId w:val="1"/>
      </w:numPr>
      <w:spacing w:before="280"/>
      <w:outlineLvl w:val="2"/>
    </w:pPr>
    <w:rPr>
      <w:b/>
      <w:i/>
      <w:sz w:val="28"/>
    </w:rPr>
  </w:style>
  <w:style w:type="paragraph" w:styleId="berschrift4">
    <w:name w:val="heading 4"/>
    <w:basedOn w:val="Standard"/>
    <w:next w:val="Textkrper"/>
    <w:qFormat/>
    <w:pPr>
      <w:widowControl w:val="0"/>
      <w:numPr>
        <w:ilvl w:val="3"/>
        <w:numId w:val="1"/>
      </w:numPr>
      <w:spacing w:before="260"/>
      <w:outlineLvl w:val="3"/>
    </w:pPr>
    <w:rPr>
      <w:b/>
      <w:i/>
      <w:sz w:val="26"/>
    </w:rPr>
  </w:style>
  <w:style w:type="paragraph" w:styleId="berschrift5">
    <w:name w:val="heading 5"/>
    <w:basedOn w:val="Standard"/>
    <w:next w:val="Textkrper"/>
    <w:qFormat/>
    <w:pPr>
      <w:numPr>
        <w:ilvl w:val="4"/>
        <w:numId w:val="1"/>
      </w:numPr>
      <w:spacing w:before="240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WW8Num3z1" w:customStyle="1">
    <w:name w:val="WW8Num3z1"/>
    <w:rPr>
      <w:rFonts w:ascii="Arial" w:hAnsi="Arial" w:eastAsia="Times New Roman" w:cs="Arial"/>
    </w:rPr>
  </w:style>
  <w:style w:type="character" w:styleId="WW8Num5z0" w:customStyle="1">
    <w:name w:val="WW8Num5z0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/>
    </w:rPr>
  </w:style>
  <w:style w:type="character" w:styleId="WW8Num5z3" w:customStyle="1">
    <w:name w:val="WW8Num5z3"/>
    <w:rPr>
      <w:rFonts w:ascii="Symbol" w:hAnsi="Symbol"/>
    </w:rPr>
  </w:style>
  <w:style w:type="character" w:styleId="WW8Num16z0" w:customStyle="1">
    <w:name w:val="WW8Num16z0"/>
    <w:rPr>
      <w:rFonts w:ascii="Arial" w:hAnsi="Arial"/>
    </w:rPr>
  </w:style>
  <w:style w:type="character" w:styleId="WW8Num16z1" w:customStyle="1">
    <w:name w:val="WW8Num16z1"/>
    <w:rPr>
      <w:rFonts w:ascii="Courier New" w:hAnsi="Courier New" w:cs="Courier New"/>
    </w:rPr>
  </w:style>
  <w:style w:type="character" w:styleId="WW8Num16z2" w:customStyle="1">
    <w:name w:val="WW8Num16z2"/>
    <w:rPr>
      <w:rFonts w:ascii="Wingdings" w:hAnsi="Wingdings"/>
    </w:rPr>
  </w:style>
  <w:style w:type="character" w:styleId="WW8Num16z3" w:customStyle="1">
    <w:name w:val="WW8Num16z3"/>
    <w:rPr>
      <w:rFonts w:ascii="Symbol" w:hAnsi="Symbol"/>
    </w:rPr>
  </w:style>
  <w:style w:type="character" w:styleId="WW8Num19z0" w:customStyle="1">
    <w:name w:val="WW8Num19z0"/>
    <w:rPr>
      <w:rFonts w:ascii="Arial" w:hAnsi="Arial" w:eastAsia="Times New Roman" w:cs="Arial"/>
    </w:rPr>
  </w:style>
  <w:style w:type="character" w:styleId="WW8Num19z1" w:customStyle="1">
    <w:name w:val="WW8Num19z1"/>
    <w:rPr>
      <w:rFonts w:ascii="Courier New" w:hAnsi="Courier New" w:cs="Courier New"/>
    </w:rPr>
  </w:style>
  <w:style w:type="character" w:styleId="WW8Num19z2" w:customStyle="1">
    <w:name w:val="WW8Num19z2"/>
    <w:rPr>
      <w:rFonts w:ascii="Wingdings" w:hAnsi="Wingdings"/>
    </w:rPr>
  </w:style>
  <w:style w:type="character" w:styleId="WW8Num19z3" w:customStyle="1">
    <w:name w:val="WW8Num19z3"/>
    <w:rPr>
      <w:rFonts w:ascii="Symbol" w:hAnsi="Symbol"/>
    </w:rPr>
  </w:style>
  <w:style w:type="character" w:styleId="WW8Num21z0" w:customStyle="1">
    <w:name w:val="WW8Num21z0"/>
    <w:rPr>
      <w:sz w:val="16"/>
    </w:rPr>
  </w:style>
  <w:style w:type="character" w:styleId="WW8NumSt7z0" w:customStyle="1">
    <w:name w:val="WW8NumSt7z0"/>
    <w:rPr>
      <w:rFonts w:ascii="Symbol" w:hAnsi="Symbol"/>
    </w:rPr>
  </w:style>
  <w:style w:type="character" w:styleId="Absatz-Standardschriftart1" w:customStyle="1">
    <w:name w:val="Absatz-Standardschriftart1"/>
  </w:style>
  <w:style w:type="character" w:styleId="Seitenzahl">
    <w:name w:val="page number"/>
    <w:basedOn w:val="Absatz-Standardschriftart1"/>
  </w:style>
  <w:style w:type="paragraph" w:styleId="berschrift" w:customStyle="1">
    <w:name w:val="Überschrift"/>
    <w:basedOn w:val="Standard"/>
    <w:next w:val="Textkrper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styleId="Beschriftung1" w:customStyle="1">
    <w:name w:val="Beschriftung1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styleId="Verzeichnis" w:customStyle="1">
    <w:name w:val="Verzeichnis"/>
    <w:basedOn w:val="Standard"/>
    <w:pPr>
      <w:suppressLineNumbers/>
    </w:pPr>
    <w:rPr>
      <w:rFonts w:cs="Tahoma"/>
    </w:rPr>
  </w:style>
  <w:style w:type="paragraph" w:styleId="Verzeichnis1">
    <w:name w:val="toc 1"/>
    <w:basedOn w:val="Standard"/>
    <w:next w:val="Standard"/>
    <w:semiHidden/>
    <w:pPr>
      <w:spacing w:before="60" w:after="60"/>
      <w:jc w:val="center"/>
    </w:pPr>
    <w:rPr>
      <w:rFonts w:ascii="Arial" w:hAnsi="Arial"/>
      <w:b/>
      <w:caps/>
      <w:sz w:val="22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ufzhlungtab" w:customStyle="1">
    <w:name w:val="aufzählung_tab"/>
    <w:basedOn w:val="Standard"/>
    <w:pPr>
      <w:spacing w:before="120" w:after="120"/>
    </w:pPr>
    <w:rPr>
      <w:sz w:val="22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styleId="Aufzhl1" w:customStyle="1">
    <w:name w:val="Aufzähl. 1"/>
    <w:basedOn w:val="Standard"/>
    <w:pPr>
      <w:spacing w:before="60"/>
    </w:pPr>
    <w:rPr>
      <w:rFonts w:ascii="Arial" w:hAnsi="Arial"/>
      <w:sz w:val="20"/>
    </w:rPr>
  </w:style>
  <w:style w:type="paragraph" w:styleId="Textkrper21" w:customStyle="1">
    <w:name w:val="Textkörper 21"/>
    <w:basedOn w:val="Standard"/>
    <w:pPr>
      <w:spacing w:after="120" w:line="480" w:lineRule="auto"/>
    </w:pPr>
  </w:style>
  <w:style w:type="paragraph" w:styleId="Default" w:customStyle="1">
    <w:name w:val="Default"/>
    <w:pPr>
      <w:suppressAutoHyphens/>
      <w:autoSpaceDE w:val="0"/>
    </w:pPr>
    <w:rPr>
      <w:rFonts w:ascii="Arial" w:hAnsi="Arial" w:eastAsia="Arial" w:cs="Arial"/>
      <w:color w:val="000000"/>
      <w:sz w:val="24"/>
      <w:szCs w:val="24"/>
      <w:lang w:eastAsia="ar-SA"/>
    </w:rPr>
  </w:style>
  <w:style w:type="paragraph" w:styleId="Aufzhlung1" w:customStyle="1">
    <w:name w:val="Aufzählung 1)"/>
    <w:basedOn w:val="Default"/>
    <w:next w:val="Default"/>
    <w:pPr>
      <w:spacing w:after="85"/>
    </w:pPr>
    <w:rPr>
      <w:rFonts w:cs="Times New Roman"/>
      <w:color w:val="auto"/>
    </w:rPr>
  </w:style>
  <w:style w:type="paragraph" w:styleId="berschrift0" w:customStyle="1">
    <w:name w:val="überschriftÜ"/>
    <w:basedOn w:val="berschrift1"/>
    <w:pPr>
      <w:spacing w:before="60"/>
      <w:ind w:left="0" w:firstLine="0"/>
    </w:pPr>
    <w:rPr>
      <w:i/>
      <w:sz w:val="20"/>
    </w:rPr>
  </w:style>
  <w:style w:type="paragraph" w:styleId="proportionalschrift" w:customStyle="1">
    <w:name w:val="proportionalschrift"/>
    <w:basedOn w:val="Standard"/>
    <w:pPr>
      <w:spacing w:before="280" w:after="280"/>
    </w:pPr>
    <w:rPr>
      <w:rFonts w:ascii="Times New Roman" w:hAnsi="Times New Roman"/>
      <w:szCs w:val="24"/>
    </w:rPr>
  </w:style>
  <w:style w:type="paragraph" w:styleId="Textkrper-Einzug31" w:customStyle="1">
    <w:name w:val="Textkörper-Einzug 31"/>
    <w:basedOn w:val="Standard"/>
    <w:pPr>
      <w:spacing w:after="120"/>
      <w:ind w:left="283"/>
    </w:pPr>
    <w:rPr>
      <w:sz w:val="16"/>
      <w:szCs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abellenInhalt" w:customStyle="1">
    <w:name w:val="Tabellen Inhalt"/>
    <w:basedOn w:val="Standard"/>
    <w:pPr>
      <w:suppressLineNumbers/>
    </w:pPr>
  </w:style>
  <w:style w:type="paragraph" w:styleId="Tabellenberschrift" w:customStyle="1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semiHidden/>
    <w:rsid w:val="00ED577E"/>
    <w:rPr>
      <w:sz w:val="20"/>
    </w:rPr>
  </w:style>
  <w:style w:type="character" w:styleId="Endnotenzeichen">
    <w:name w:val="endnote reference"/>
    <w:semiHidden/>
    <w:rsid w:val="00ED577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192576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Kommentarzeichen">
    <w:name w:val="annotation reference"/>
    <w:rsid w:val="0046360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63605"/>
    <w:rPr>
      <w:sz w:val="20"/>
    </w:rPr>
  </w:style>
  <w:style w:type="character" w:styleId="KommentartextZchn" w:customStyle="1">
    <w:name w:val="Kommentartext Zchn"/>
    <w:link w:val="Kommentartext"/>
    <w:rsid w:val="00463605"/>
    <w:rPr>
      <w:rFonts w:ascii="Univers" w:hAnsi="Univers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rsid w:val="00463605"/>
    <w:rPr>
      <w:b/>
      <w:bCs/>
    </w:rPr>
  </w:style>
  <w:style w:type="character" w:styleId="KommentarthemaZchn" w:customStyle="1">
    <w:name w:val="Kommentarthema Zchn"/>
    <w:link w:val="Kommentarthema"/>
    <w:rsid w:val="00463605"/>
    <w:rPr>
      <w:rFonts w:ascii="Univers" w:hAnsi="Univers"/>
      <w:b/>
      <w:bCs/>
      <w:lang w:eastAsia="ar-SA"/>
    </w:rPr>
  </w:style>
  <w:style w:type="paragraph" w:styleId="Abs-ein2" w:customStyle="1">
    <w:name w:val="Abs-ein2"/>
    <w:basedOn w:val="Standard"/>
    <w:rsid w:val="009F4F61"/>
    <w:pPr>
      <w:tabs>
        <w:tab w:val="left" w:pos="1134"/>
      </w:tabs>
      <w:overflowPunct w:val="0"/>
      <w:autoSpaceDE w:val="0"/>
      <w:autoSpaceDN w:val="0"/>
      <w:adjustRightInd w:val="0"/>
      <w:ind w:left="1134" w:hanging="1134"/>
    </w:pPr>
    <w:rPr>
      <w:rFonts w:ascii="Arial" w:hAnsi="Arial" w:cs="Arial"/>
      <w:sz w:val="22"/>
      <w:szCs w:val="22"/>
      <w:lang w:eastAsia="de-DE"/>
    </w:rPr>
  </w:style>
  <w:style w:type="paragraph" w:styleId="Liste1" w:customStyle="1">
    <w:name w:val="Liste 1"/>
    <w:link w:val="Liste1Char"/>
    <w:rsid w:val="00CD29E8"/>
    <w:pPr>
      <w:numPr>
        <w:numId w:val="2"/>
      </w:numPr>
      <w:spacing w:before="60" w:after="60"/>
    </w:pPr>
    <w:rPr>
      <w:rFonts w:ascii="Arial" w:hAnsi="Arial"/>
      <w:sz w:val="22"/>
      <w:szCs w:val="22"/>
    </w:rPr>
  </w:style>
  <w:style w:type="character" w:styleId="Liste1Char" w:customStyle="1">
    <w:name w:val="Liste 1 Char"/>
    <w:link w:val="Liste1"/>
    <w:rsid w:val="00CD29E8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FC12DE"/>
    <w:rPr>
      <w:rFonts w:ascii="Univers" w:hAnsi="Univers"/>
      <w:sz w:val="24"/>
      <w:lang w:eastAsia="ar-SA"/>
    </w:rPr>
  </w:style>
  <w:style w:type="character" w:styleId="Platzhaltertext">
    <w:name w:val="Placeholder Text"/>
    <w:basedOn w:val="Absatz-Standardschriftart"/>
    <w:uiPriority w:val="99"/>
    <w:semiHidden/>
    <w:rsid w:val="00FC63F3"/>
    <w:rPr>
      <w:color w:val="808080"/>
    </w:rPr>
  </w:style>
  <w:style w:type="table" w:styleId="Tabellenraster">
    <w:name w:val="Table Grid"/>
    <w:basedOn w:val="NormaleTabelle"/>
    <w:unhideWhenUsed/>
    <w:rsid w:val="00E62D5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10pt" w:customStyle="1">
    <w:name w:val="Text 10 pt"/>
    <w:basedOn w:val="Standard"/>
    <w:rsid w:val="00DC6E82"/>
    <w:pPr>
      <w:autoSpaceDE w:val="0"/>
      <w:autoSpaceDN w:val="0"/>
      <w:adjustRightInd w:val="0"/>
      <w:spacing w:before="160" w:after="160" w:line="300" w:lineRule="auto"/>
      <w:textAlignment w:val="center"/>
    </w:pPr>
    <w:rPr>
      <w:rFonts w:ascii="Arial" w:hAnsi="Arial" w:cs="RotisSemiSans"/>
      <w:color w:val="262626"/>
      <w:sz w:val="20"/>
      <w:szCs w:val="22"/>
      <w:lang w:eastAsia="de-DE"/>
    </w:rPr>
  </w:style>
  <w:style w:type="character" w:styleId="FuzeileZchn" w:customStyle="1">
    <w:name w:val="Fußzeile Zchn"/>
    <w:basedOn w:val="Absatz-Standardschriftart"/>
    <w:link w:val="Fuzeile"/>
    <w:uiPriority w:val="99"/>
    <w:rsid w:val="00690AAF"/>
    <w:rPr>
      <w:rFonts w:ascii="Univers" w:hAnsi="Univers"/>
      <w:sz w:val="24"/>
      <w:lang w:eastAsia="ar-SA"/>
    </w:rPr>
  </w:style>
  <w:style w:type="character" w:styleId="KopfzeileZchn" w:customStyle="1">
    <w:name w:val="Kopfzeile Zchn"/>
    <w:basedOn w:val="Absatz-Standardschriftart"/>
    <w:link w:val="Kopfzeile"/>
    <w:uiPriority w:val="99"/>
    <w:rsid w:val="00CA276C"/>
    <w:rPr>
      <w:rFonts w:ascii="Univers" w:hAnsi="Univers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d809e6-2801-4c6b-af24-6b3d9fee5d2e">
      <UserInfo>
        <DisplayName/>
        <AccountId xsi:nil="true"/>
        <AccountType/>
      </UserInfo>
    </SharedWithUsers>
    <_ip_UnifiedCompliancePolicyUIAction xmlns="http://schemas.microsoft.com/sharepoint/v3" xsi:nil="true"/>
    <_dlc_DocIdPersistId xmlns="21c74058-d01a-4f60-aa01-8ec280a14d6f" xsi:nil="true"/>
    <TaxCatchAll xmlns="03d809e6-2801-4c6b-af24-6b3d9fee5d2e" xsi:nil="true"/>
    <_dlc_DocIdUrl xmlns="21c74058-d01a-4f60-aa01-8ec280a14d6f">
      <Url xsi:nil="true"/>
      <Description xsi:nil="true"/>
    </_dlc_DocIdUrl>
    <_dlc_DocId xmlns="21c74058-d01a-4f60-aa01-8ec280a14d6f" xsi:nil="true"/>
    <_ip_UnifiedCompliancePolicyProperties xmlns="http://schemas.microsoft.com/sharepoint/v3" xsi:nil="true"/>
    <lcf76f155ced4ddcb4097134ff3c332f xmlns="21c74058-d01a-4f60-aa01-8ec280a14d6f">
      <Terms xmlns="http://schemas.microsoft.com/office/infopath/2007/PartnerControls"/>
    </lcf76f155ced4ddcb4097134ff3c332f>
    <Jahr xmlns="21c74058-d01a-4f60-aa01-8ec280a14d6f" xsi:nil="true"/>
    <Status xmlns="21c74058-d01a-4f60-aa01-8ec280a14d6f" xsi:nil="true"/>
    <Kommentar xmlns="21c74058-d01a-4f60-aa01-8ec280a14d6f" xsi:nil="true"/>
    <RFA xmlns="21c74058-d01a-4f60-aa01-8ec280a14d6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DF6E078817749B6303C67B1247654" ma:contentTypeVersion="27" ma:contentTypeDescription="Ein neues Dokument erstellen." ma:contentTypeScope="" ma:versionID="2038db3eb349e93ae2d69794f9454def">
  <xsd:schema xmlns:xsd="http://www.w3.org/2001/XMLSchema" xmlns:xs="http://www.w3.org/2001/XMLSchema" xmlns:p="http://schemas.microsoft.com/office/2006/metadata/properties" xmlns:ns1="http://schemas.microsoft.com/sharepoint/v3" xmlns:ns2="21c74058-d01a-4f60-aa01-8ec280a14d6f" xmlns:ns3="03d809e6-2801-4c6b-af24-6b3d9fee5d2e" targetNamespace="http://schemas.microsoft.com/office/2006/metadata/properties" ma:root="true" ma:fieldsID="f024d9c8366cd59de45611f25f14a276" ns1:_="" ns2:_="" ns3:_="">
    <xsd:import namespace="http://schemas.microsoft.com/sharepoint/v3"/>
    <xsd:import namespace="21c74058-d01a-4f60-aa01-8ec280a14d6f"/>
    <xsd:import namespace="03d809e6-2801-4c6b-af24-6b3d9fee5d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  <xsd:element ref="ns2:_dlc_DocId" minOccurs="0"/>
                <xsd:element ref="ns2:_dlc_DocIdUrl" minOccurs="0"/>
                <xsd:element ref="ns2:_dlc_DocIdPersistId" minOccurs="0"/>
                <xsd:element ref="ns2:Status" minOccurs="0"/>
                <xsd:element ref="ns2:Kommentar" minOccurs="0"/>
                <xsd:element ref="ns2:RFA" minOccurs="0"/>
                <xsd:element ref="ns2:Jah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74058-d01a-4f60-aa01-8ec280a14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90c7674-b305-4fed-a430-35a6d6caf2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dlc_DocId" ma:index="25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26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Status" ma:index="28" nillable="true" ma:displayName="Status" ma:list="{16196e02-b92f-4f29-a15f-2f314b5da76b}" ma:internalName="Status" ma:readOnly="false" ma:showField="Angebotsstatus">
      <xsd:simpleType>
        <xsd:restriction base="dms:Lookup"/>
      </xsd:simpleType>
    </xsd:element>
    <xsd:element name="Kommentar" ma:index="29" nillable="true" ma:displayName="Kommentar" ma:internalName="Kommentar" ma:readOnly="false">
      <xsd:simpleType>
        <xsd:restriction base="dms:Note">
          <xsd:maxLength value="255"/>
        </xsd:restriction>
      </xsd:simpleType>
    </xsd:element>
    <xsd:element name="RFA" ma:index="30" nillable="true" ma:displayName="RFA" ma:list="{16196e02-b92f-4f29-a15f-2f314b5da76b}" ma:internalName="RFA" ma:readOnly="false" ma:showField="RFA">
      <xsd:simpleType>
        <xsd:restriction base="dms:Lookup"/>
      </xsd:simpleType>
    </xsd:element>
    <xsd:element name="Jahr" ma:index="31" nillable="true" ma:displayName="Jahr" ma:list="{16196e02-b92f-4f29-a15f-2f314b5da76b}" ma:internalName="Jahr" ma:readOnly="false" ma:showField="Jahr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09e6-2801-4c6b-af24-6b3d9fee5d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770609-06f2-4a1e-8355-dedcb64f2079}" ma:internalName="TaxCatchAll" ma:showField="CatchAllData" ma:web="03d809e6-2801-4c6b-af24-6b3d9fee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4DE705-65D5-4B24-B0E7-0114FB798D76}">
  <ds:schemaRefs>
    <ds:schemaRef ds:uri="http://schemas.microsoft.com/office/2006/metadata/properties"/>
    <ds:schemaRef ds:uri="http://schemas.microsoft.com/office/infopath/2007/PartnerControls"/>
    <ds:schemaRef ds:uri="03d809e6-2801-4c6b-af24-6b3d9fee5d2e"/>
    <ds:schemaRef ds:uri="http://schemas.microsoft.com/sharepoint/v3"/>
    <ds:schemaRef ds:uri="21c74058-d01a-4f60-aa01-8ec280a14d6f"/>
  </ds:schemaRefs>
</ds:datastoreItem>
</file>

<file path=customXml/itemProps2.xml><?xml version="1.0" encoding="utf-8"?>
<ds:datastoreItem xmlns:ds="http://schemas.openxmlformats.org/officeDocument/2006/customXml" ds:itemID="{54321B1C-67EC-4843-B43E-85A4464E8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D4177F-A5BF-4638-9B51-462716808A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229511-28E2-4B5D-9067-5C7612B3AF1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Dratsdrummer, Dorit</dc:creator>
  <cp:lastModifiedBy>Dechering, Henriette</cp:lastModifiedBy>
  <cp:revision>3</cp:revision>
  <dcterms:created xsi:type="dcterms:W3CDTF">2026-07-29T13:46:00Z</dcterms:created>
  <dcterms:modified xsi:type="dcterms:W3CDTF">2026-07-29T14:06:20Z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0x010100859DF6E078817749B6303C67B1247654</vt:lpwstr>
  </property>
  <property fmtid="{D5CDD505-2E9C-101B-9397-08002B2CF9AE}" pid="3" name="TaxKeyword">
    <vt:lpwstr/>
  </property>
  <property fmtid="{D5CDD505-2E9C-101B-9397-08002B2CF9AE}" pid="4" name="Projektstatus">
    <vt:lpwstr>Akquise</vt:lpwstr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  <property fmtid="{D5CDD505-2E9C-101B-9397-08002B2CF9AE}" pid="13" name="MSIP_Label_c7780d5d-b4d3-46be-8ba9-6427a4046f65_Enabled">
    <vt:lpwstr>true</vt:lpwstr>
  </property>
  <property fmtid="{D5CDD505-2E9C-101B-9397-08002B2CF9AE}" pid="14" name="MSIP_Label_c7780d5d-b4d3-46be-8ba9-6427a4046f65_SetDate">
    <vt:lpwstr>2023-07-07T11:24:51Z</vt:lpwstr>
  </property>
  <property fmtid="{D5CDD505-2E9C-101B-9397-08002B2CF9AE}" pid="15" name="MSIP_Label_c7780d5d-b4d3-46be-8ba9-6427a4046f65_Method">
    <vt:lpwstr>Standard</vt:lpwstr>
  </property>
  <property fmtid="{D5CDD505-2E9C-101B-9397-08002B2CF9AE}" pid="16" name="MSIP_Label_c7780d5d-b4d3-46be-8ba9-6427a4046f65_Name">
    <vt:lpwstr>Dienstgebrauch</vt:lpwstr>
  </property>
  <property fmtid="{D5CDD505-2E9C-101B-9397-08002B2CF9AE}" pid="17" name="MSIP_Label_c7780d5d-b4d3-46be-8ba9-6427a4046f65_SiteId">
    <vt:lpwstr>ef042fab-e312-4d51-aaed-5bac7b4c33cc</vt:lpwstr>
  </property>
  <property fmtid="{D5CDD505-2E9C-101B-9397-08002B2CF9AE}" pid="18" name="MSIP_Label_c7780d5d-b4d3-46be-8ba9-6427a4046f65_ActionId">
    <vt:lpwstr>2eeaf612-e329-423a-b933-e2edb3571b1c</vt:lpwstr>
  </property>
  <property fmtid="{D5CDD505-2E9C-101B-9397-08002B2CF9AE}" pid="19" name="MSIP_Label_c7780d5d-b4d3-46be-8ba9-6427a4046f65_ContentBits">
    <vt:lpwstr>0</vt:lpwstr>
  </property>
  <property fmtid="{D5CDD505-2E9C-101B-9397-08002B2CF9AE}" pid="20" name="MediaServiceImageTags">
    <vt:lpwstr/>
  </property>
</Properties>
</file>